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28" w:rsidRPr="00EB54C6" w:rsidRDefault="001451F9" w:rsidP="007056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05628" w:rsidRPr="00EB54C6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045EA2">
        <w:rPr>
          <w:rFonts w:ascii="Times New Roman" w:hAnsi="Times New Roman" w:cs="Times New Roman"/>
          <w:b/>
          <w:sz w:val="24"/>
          <w:szCs w:val="24"/>
        </w:rPr>
        <w:t>м</w:t>
      </w:r>
      <w:r w:rsidR="00705628" w:rsidRPr="00EB54C6">
        <w:rPr>
          <w:rFonts w:ascii="Times New Roman" w:hAnsi="Times New Roman" w:cs="Times New Roman"/>
          <w:b/>
          <w:sz w:val="24"/>
          <w:szCs w:val="24"/>
        </w:rPr>
        <w:t>униципальное бюджетное общеобразовательное учреждение</w:t>
      </w:r>
    </w:p>
    <w:p w:rsidR="00705628" w:rsidRPr="00EB54C6" w:rsidRDefault="00705628" w:rsidP="007056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>Лиховская  средняя общеобразовательная школа</w:t>
      </w:r>
    </w:p>
    <w:p w:rsidR="00705628" w:rsidRPr="002856BC" w:rsidRDefault="00705628" w:rsidP="007056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705628" w:rsidRPr="002856BC" w:rsidRDefault="00705628" w:rsidP="0070562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sz w:val="20"/>
        </w:rPr>
      </w:pPr>
    </w:p>
    <w:p w:rsidR="00705628" w:rsidRPr="00A143E9" w:rsidRDefault="00705628" w:rsidP="00705628">
      <w:pPr>
        <w:tabs>
          <w:tab w:val="left" w:pos="2127"/>
          <w:tab w:val="left" w:pos="4253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Рассмотрена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Согласовано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Принята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Утверждаю</w:t>
      </w:r>
    </w:p>
    <w:p w:rsidR="00705628" w:rsidRPr="00A143E9" w:rsidRDefault="00705628" w:rsidP="00705628">
      <w:pPr>
        <w:tabs>
          <w:tab w:val="left" w:pos="212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на заседании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с МС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 xml:space="preserve">              педагогическим советом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Директор школы:_______</w:t>
      </w:r>
    </w:p>
    <w:p w:rsidR="00705628" w:rsidRPr="00A143E9" w:rsidRDefault="00705628" w:rsidP="00705628">
      <w:pPr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протокол №__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______20__г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протокол №_от___20__г.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/Журавлева Н. В.</w:t>
      </w:r>
    </w:p>
    <w:p w:rsidR="00705628" w:rsidRPr="00A143E9" w:rsidRDefault="00705628" w:rsidP="0070562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от_____20__г.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Председатель МС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приказ №__от____20__г</w:t>
      </w:r>
    </w:p>
    <w:p w:rsidR="00705628" w:rsidRPr="00A143E9" w:rsidRDefault="00705628" w:rsidP="00705628">
      <w:pPr>
        <w:tabs>
          <w:tab w:val="left" w:pos="2127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рук. ШМО</w:t>
      </w:r>
      <w:r w:rsidRPr="00A143E9">
        <w:rPr>
          <w:rFonts w:ascii="Times New Roman" w:eastAsia="Georgia" w:hAnsi="Times New Roman" w:cs="Times New Roman"/>
          <w:sz w:val="20"/>
          <w:szCs w:val="20"/>
        </w:rPr>
        <w:tab/>
        <w:t>_________</w:t>
      </w:r>
    </w:p>
    <w:p w:rsidR="00705628" w:rsidRPr="00A143E9" w:rsidRDefault="00705628" w:rsidP="00705628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 w:cs="Times New Roman"/>
          <w:sz w:val="20"/>
          <w:szCs w:val="20"/>
        </w:rPr>
      </w:pPr>
      <w:r w:rsidRPr="00A143E9">
        <w:rPr>
          <w:rFonts w:ascii="Times New Roman" w:eastAsia="Georgia" w:hAnsi="Times New Roman" w:cs="Times New Roman"/>
          <w:sz w:val="20"/>
          <w:szCs w:val="20"/>
        </w:rPr>
        <w:t>________</w:t>
      </w:r>
    </w:p>
    <w:p w:rsidR="00705628" w:rsidRPr="008D423A" w:rsidRDefault="00705628" w:rsidP="00705628">
      <w:pPr>
        <w:rPr>
          <w:rFonts w:ascii="Times New Roman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045EA2" w:rsidRDefault="008D423A" w:rsidP="008D423A">
      <w:pPr>
        <w:keepNext/>
        <w:keepLines/>
        <w:spacing w:after="85" w:line="730" w:lineRule="exact"/>
        <w:jc w:val="center"/>
        <w:outlineLvl w:val="0"/>
        <w:rPr>
          <w:rFonts w:ascii="Times New Roman" w:eastAsiaTheme="minorEastAsia" w:hAnsi="Times New Roman" w:cs="Times New Roman"/>
          <w:b/>
          <w:bCs/>
          <w:spacing w:val="-10"/>
          <w:sz w:val="32"/>
          <w:szCs w:val="32"/>
        </w:rPr>
      </w:pPr>
      <w:r w:rsidRPr="00045EA2">
        <w:rPr>
          <w:rFonts w:ascii="Times New Roman" w:hAnsi="Times New Roman" w:cs="Times New Roman"/>
          <w:b/>
          <w:bCs/>
          <w:spacing w:val="-10"/>
          <w:sz w:val="32"/>
          <w:szCs w:val="32"/>
        </w:rPr>
        <w:t>Рабочая программа</w:t>
      </w:r>
    </w:p>
    <w:p w:rsidR="008D423A" w:rsidRPr="008D423A" w:rsidRDefault="008D423A" w:rsidP="008D423A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D423A" w:rsidRDefault="008D423A" w:rsidP="008D423A">
      <w:pPr>
        <w:spacing w:after="48" w:line="290" w:lineRule="exact"/>
        <w:rPr>
          <w:rFonts w:ascii="Times New Roman" w:eastAsia="Georgia" w:hAnsi="Times New Roman" w:cs="Times New Roman"/>
          <w:sz w:val="24"/>
          <w:szCs w:val="24"/>
        </w:rPr>
      </w:pPr>
    </w:p>
    <w:p w:rsidR="008D423A" w:rsidRPr="008727AE" w:rsidRDefault="008D423A" w:rsidP="008D423A">
      <w:pPr>
        <w:spacing w:after="48" w:line="290" w:lineRule="exact"/>
        <w:rPr>
          <w:rFonts w:ascii="Times New Roman" w:eastAsia="Georgia" w:hAnsi="Times New Roman" w:cs="Times New Roman"/>
          <w:sz w:val="28"/>
          <w:szCs w:val="24"/>
        </w:rPr>
      </w:pPr>
    </w:p>
    <w:p w:rsidR="008D423A" w:rsidRPr="00EB54C6" w:rsidRDefault="008D423A" w:rsidP="008D423A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по русскому языку</w:t>
      </w:r>
    </w:p>
    <w:p w:rsidR="008D423A" w:rsidRPr="00EB54C6" w:rsidRDefault="008D423A" w:rsidP="008D423A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класс 5</w:t>
      </w:r>
      <w:r w:rsidR="00045EA2">
        <w:rPr>
          <w:rFonts w:ascii="Times New Roman" w:eastAsia="Georgia" w:hAnsi="Times New Roman" w:cs="Times New Roman"/>
          <w:sz w:val="24"/>
          <w:szCs w:val="24"/>
        </w:rPr>
        <w:t xml:space="preserve"> Б</w:t>
      </w:r>
    </w:p>
    <w:p w:rsidR="008D423A" w:rsidRPr="00EB54C6" w:rsidRDefault="00705628" w:rsidP="008D423A">
      <w:pPr>
        <w:pStyle w:val="a3"/>
        <w:spacing w:line="360" w:lineRule="auto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количество часов в год – 169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 xml:space="preserve">, в неделю – 5 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ab/>
      </w:r>
    </w:p>
    <w:p w:rsidR="008D423A" w:rsidRPr="008727AE" w:rsidRDefault="008D423A" w:rsidP="008D423A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4"/>
        </w:rPr>
      </w:pPr>
    </w:p>
    <w:p w:rsidR="008D423A" w:rsidRPr="008727AE" w:rsidRDefault="008D423A" w:rsidP="008D423A">
      <w:pPr>
        <w:spacing w:line="370" w:lineRule="exact"/>
        <w:ind w:left="2760"/>
        <w:rPr>
          <w:rFonts w:ascii="Times New Roman" w:eastAsia="Georgia" w:hAnsi="Times New Roman" w:cs="Times New Roman"/>
          <w:sz w:val="28"/>
          <w:szCs w:val="24"/>
        </w:rPr>
      </w:pPr>
    </w:p>
    <w:p w:rsidR="008D423A" w:rsidRPr="00EB54C6" w:rsidRDefault="008D423A" w:rsidP="008D423A">
      <w:pPr>
        <w:spacing w:line="370" w:lineRule="exact"/>
        <w:ind w:left="2760"/>
        <w:jc w:val="right"/>
        <w:rPr>
          <w:rFonts w:ascii="Times New Roman" w:eastAsia="Georgia" w:hAnsi="Times New Roman" w:cs="Times New Roman"/>
          <w:sz w:val="24"/>
          <w:szCs w:val="24"/>
        </w:rPr>
      </w:pPr>
      <w:r w:rsidRPr="008D423A">
        <w:rPr>
          <w:rFonts w:ascii="Times New Roman" w:eastAsia="Georgia" w:hAnsi="Times New Roman" w:cs="Times New Roman"/>
          <w:sz w:val="24"/>
          <w:szCs w:val="24"/>
        </w:rPr>
        <w:t xml:space="preserve">Составитель: </w:t>
      </w:r>
      <w:r w:rsidR="00045EA2">
        <w:rPr>
          <w:rFonts w:ascii="Times New Roman" w:eastAsia="Georgia" w:hAnsi="Times New Roman" w:cs="Times New Roman"/>
          <w:sz w:val="24"/>
          <w:szCs w:val="24"/>
        </w:rPr>
        <w:t>Завьялова Л.С.</w:t>
      </w:r>
      <w:bookmarkStart w:id="0" w:name="_GoBack"/>
      <w:bookmarkEnd w:id="0"/>
    </w:p>
    <w:p w:rsidR="008D423A" w:rsidRPr="00EB54C6" w:rsidRDefault="008D423A" w:rsidP="008D423A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sz w:val="24"/>
          <w:szCs w:val="24"/>
        </w:rPr>
      </w:pPr>
    </w:p>
    <w:p w:rsidR="00A143E9" w:rsidRPr="00EB54C6" w:rsidRDefault="00A143E9" w:rsidP="00A143E9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 xml:space="preserve">                                                                   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 xml:space="preserve"> х.Лихой</w:t>
      </w:r>
    </w:p>
    <w:p w:rsidR="008D423A" w:rsidRPr="00EB54C6" w:rsidRDefault="00E342F5" w:rsidP="00EB54C6">
      <w:pPr>
        <w:pStyle w:val="af8"/>
        <w:numPr>
          <w:ilvl w:val="0"/>
          <w:numId w:val="20"/>
        </w:num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rPr>
          <w:rFonts w:ascii="Times New Roman" w:eastAsia="Georgia" w:hAnsi="Times New Roman" w:cs="Times New Roman"/>
          <w:sz w:val="24"/>
          <w:szCs w:val="24"/>
        </w:rPr>
      </w:pPr>
      <w:r w:rsidRPr="00EB54C6">
        <w:rPr>
          <w:rFonts w:ascii="Times New Roman" w:eastAsia="Georgia" w:hAnsi="Times New Roman" w:cs="Times New Roman"/>
          <w:sz w:val="24"/>
          <w:szCs w:val="24"/>
        </w:rPr>
        <w:t>– 2020</w:t>
      </w:r>
      <w:r w:rsidR="008D423A" w:rsidRPr="00EB54C6">
        <w:rPr>
          <w:rFonts w:ascii="Times New Roman" w:eastAsia="Georgia" w:hAnsi="Times New Roman" w:cs="Times New Roman"/>
          <w:sz w:val="24"/>
          <w:szCs w:val="24"/>
        </w:rPr>
        <w:t xml:space="preserve"> учебный год</w:t>
      </w:r>
    </w:p>
    <w:p w:rsidR="008D423A" w:rsidRPr="008D423A" w:rsidRDefault="008D423A" w:rsidP="008D423A">
      <w:pPr>
        <w:pStyle w:val="a3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B54C6" w:rsidRDefault="00EB54C6" w:rsidP="00EB54C6">
      <w:pPr>
        <w:pStyle w:val="af8"/>
        <w:suppressAutoHyphens w:val="0"/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423A" w:rsidRPr="00EB54C6" w:rsidRDefault="00EB54C6" w:rsidP="00EB54C6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</w:t>
      </w:r>
      <w:r w:rsidR="008D423A" w:rsidRPr="00EB54C6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записка.</w:t>
      </w:r>
    </w:p>
    <w:p w:rsidR="008D423A" w:rsidRPr="00EB54C6" w:rsidRDefault="008D423A" w:rsidP="00EB54C6">
      <w:pPr>
        <w:pStyle w:val="af8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русскому языку для учащихся </w:t>
      </w:r>
      <w:r w:rsidR="00EB54C6" w:rsidRPr="00EB54C6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EB54C6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МБОУ Лиховской СОШ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B54C6">
        <w:rPr>
          <w:rFonts w:ascii="Times New Roman" w:hAnsi="Times New Roman" w:cs="Times New Roman"/>
          <w:sz w:val="24"/>
          <w:szCs w:val="24"/>
        </w:rPr>
        <w:t xml:space="preserve">учебного плана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>МБОУ Лиховской СОШ на 201</w:t>
      </w:r>
      <w:r w:rsidR="00EB54C6" w:rsidRPr="00EB54C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– 2</w:t>
      </w:r>
      <w:r w:rsidR="00EB54C6" w:rsidRPr="00EB54C6">
        <w:rPr>
          <w:rFonts w:ascii="Times New Roman" w:eastAsia="Times New Roman" w:hAnsi="Times New Roman" w:cs="Times New Roman"/>
          <w:sz w:val="24"/>
          <w:szCs w:val="24"/>
        </w:rPr>
        <w:t>020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EB54C6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 общего образования,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годового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МБОУ Лиховской СОШ,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общеобразовательной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 программы по учебному предмету русский язык (Программа курса «Русский язык» 5-9 классы. Автор-составитель Л.В.Кибирева, 3-е издание, М., «Русское слово» 2015).., </w:t>
      </w:r>
      <w:r w:rsidRPr="00EB54C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 программ «Русский язык» 5-9 классы составитель Харитонова Е.И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 xml:space="preserve">. М. Дрофа 2014, </w:t>
      </w:r>
      <w:r w:rsidRPr="00EB54C6">
        <w:rPr>
          <w:rFonts w:ascii="Times New Roman" w:hAnsi="Times New Roman" w:cs="Times New Roman"/>
          <w:sz w:val="24"/>
          <w:szCs w:val="24"/>
        </w:rPr>
        <w:t xml:space="preserve">учебника «Русский язык. 6 класс» в 2-х частях под редакцией Е.А.Быстровой, издательство М.,«Русское слово», 2014, рекомендованного Министерством образования и науки Российской Федерации (Серия «ФГОС. Инновационная школа»), 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8D423A" w:rsidRPr="00EB54C6" w:rsidRDefault="008D423A" w:rsidP="00EB54C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В соответствии с учебным планом программа рассчитана на 5 часов в неделю, 35 учебных недель в год.</w:t>
      </w:r>
    </w:p>
    <w:p w:rsidR="008D423A" w:rsidRPr="00EB54C6" w:rsidRDefault="008D423A" w:rsidP="00EB54C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 w:rsidR="008F563B" w:rsidRPr="00EB54C6"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EB54C6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</w:t>
      </w:r>
      <w:r w:rsidR="00A143E9" w:rsidRPr="00EB54C6">
        <w:rPr>
          <w:rFonts w:ascii="Times New Roman" w:hAnsi="Times New Roman" w:cs="Times New Roman"/>
          <w:sz w:val="24"/>
          <w:szCs w:val="24"/>
        </w:rPr>
        <w:t>зуется за 169 учебных часов</w:t>
      </w:r>
      <w:r w:rsidRPr="00EB54C6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EB54C6" w:rsidRPr="00EB54C6" w:rsidRDefault="008D423A" w:rsidP="00EB54C6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8D423A" w:rsidRPr="00EB54C6" w:rsidRDefault="008D423A" w:rsidP="00EB54C6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54C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 результаты  освоения предмета в рамках ФГОС</w:t>
      </w:r>
      <w:r w:rsidRPr="00EB54C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ИЗУЧЕНИЯ ПРЕДМЕТА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>Личностными</w:t>
      </w:r>
      <w:r w:rsidRPr="00EB54C6">
        <w:rPr>
          <w:rFonts w:ascii="Times New Roman" w:hAnsi="Times New Roman" w:cs="Times New Roman"/>
          <w:sz w:val="24"/>
          <w:szCs w:val="24"/>
        </w:rPr>
        <w:t xml:space="preserve"> резуль</w:t>
      </w:r>
      <w:r w:rsidR="00E93014" w:rsidRPr="00EB54C6">
        <w:rPr>
          <w:rFonts w:ascii="Times New Roman" w:hAnsi="Times New Roman" w:cs="Times New Roman"/>
          <w:sz w:val="24"/>
          <w:szCs w:val="24"/>
        </w:rPr>
        <w:t>татами освоения выпускниками ос</w:t>
      </w:r>
      <w:r w:rsidRPr="00EB54C6">
        <w:rPr>
          <w:rFonts w:ascii="Times New Roman" w:hAnsi="Times New Roman" w:cs="Times New Roman"/>
          <w:sz w:val="24"/>
          <w:szCs w:val="24"/>
        </w:rPr>
        <w:t xml:space="preserve">новной школы </w:t>
      </w:r>
      <w:r w:rsidR="00E93014" w:rsidRPr="00EB54C6">
        <w:rPr>
          <w:rFonts w:ascii="Times New Roman" w:hAnsi="Times New Roman" w:cs="Times New Roman"/>
          <w:sz w:val="24"/>
          <w:szCs w:val="24"/>
        </w:rPr>
        <w:t>программы по русскому  языку яв</w:t>
      </w:r>
      <w:r w:rsidRPr="00EB54C6">
        <w:rPr>
          <w:rFonts w:ascii="Times New Roman" w:hAnsi="Times New Roman" w:cs="Times New Roman"/>
          <w:sz w:val="24"/>
          <w:szCs w:val="24"/>
        </w:rPr>
        <w:t>ляются: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1) понимание русского</w:t>
      </w:r>
      <w:r w:rsidR="00E93014" w:rsidRPr="00EB54C6">
        <w:rPr>
          <w:rFonts w:ascii="Times New Roman" w:hAnsi="Times New Roman" w:cs="Times New Roman"/>
          <w:sz w:val="24"/>
          <w:szCs w:val="24"/>
        </w:rPr>
        <w:t xml:space="preserve"> языка как одной из основных на</w:t>
      </w:r>
      <w:r w:rsidRPr="00EB54C6">
        <w:rPr>
          <w:rFonts w:ascii="Times New Roman" w:hAnsi="Times New Roman" w:cs="Times New Roman"/>
          <w:sz w:val="24"/>
          <w:szCs w:val="24"/>
        </w:rPr>
        <w:t>ционально-культурных ценн</w:t>
      </w:r>
      <w:r w:rsidR="00E93014" w:rsidRPr="00EB54C6">
        <w:rPr>
          <w:rFonts w:ascii="Times New Roman" w:hAnsi="Times New Roman" w:cs="Times New Roman"/>
          <w:sz w:val="24"/>
          <w:szCs w:val="24"/>
        </w:rPr>
        <w:t>остей русского народа, определя</w:t>
      </w:r>
      <w:r w:rsidRPr="00EB54C6">
        <w:rPr>
          <w:rFonts w:ascii="Times New Roman" w:hAnsi="Times New Roman" w:cs="Times New Roman"/>
          <w:sz w:val="24"/>
          <w:szCs w:val="24"/>
        </w:rPr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2) осознание эстетическ</w:t>
      </w:r>
      <w:r w:rsidR="00E93014" w:rsidRPr="00EB54C6">
        <w:rPr>
          <w:rFonts w:ascii="Times New Roman" w:hAnsi="Times New Roman" w:cs="Times New Roman"/>
          <w:sz w:val="24"/>
          <w:szCs w:val="24"/>
        </w:rPr>
        <w:t>ой ценности русского языка; ува</w:t>
      </w:r>
      <w:r w:rsidRPr="00EB54C6">
        <w:rPr>
          <w:rFonts w:ascii="Times New Roman" w:hAnsi="Times New Roman" w:cs="Times New Roman"/>
          <w:sz w:val="24"/>
          <w:szCs w:val="24"/>
        </w:rPr>
        <w:t xml:space="preserve">жительное отношение к родному языку, гордость за него; потребность сохранить чистоту русского языка как явления национальной культуры; </w:t>
      </w:r>
      <w:r w:rsidR="00E93014" w:rsidRPr="00EB54C6">
        <w:rPr>
          <w:rFonts w:ascii="Times New Roman" w:hAnsi="Times New Roman" w:cs="Times New Roman"/>
          <w:sz w:val="24"/>
          <w:szCs w:val="24"/>
        </w:rPr>
        <w:t>стремление к речевому самосовер</w:t>
      </w:r>
      <w:r w:rsidRPr="00EB54C6">
        <w:rPr>
          <w:rFonts w:ascii="Times New Roman" w:hAnsi="Times New Roman" w:cs="Times New Roman"/>
          <w:sz w:val="24"/>
          <w:szCs w:val="24"/>
        </w:rPr>
        <w:t>шенствованию;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3) 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само¬оценке на основе наблюдения за собственной речью.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EB54C6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 </w:t>
      </w:r>
      <w:r w:rsidR="00E93014" w:rsidRPr="00EB54C6">
        <w:rPr>
          <w:rFonts w:ascii="Times New Roman" w:hAnsi="Times New Roman" w:cs="Times New Roman"/>
          <w:sz w:val="24"/>
          <w:szCs w:val="24"/>
        </w:rPr>
        <w:t>программы по русскому  языку яв</w:t>
      </w:r>
      <w:r w:rsidRPr="00EB54C6">
        <w:rPr>
          <w:rFonts w:ascii="Times New Roman" w:hAnsi="Times New Roman" w:cs="Times New Roman"/>
          <w:sz w:val="24"/>
          <w:szCs w:val="24"/>
        </w:rPr>
        <w:t>ляются: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I) владение всеми видами речевой деятельности: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адекватное понимание информации устного и письменного сообщения;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разными видами чтения;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способность извлекать </w:t>
      </w:r>
      <w:r w:rsidR="00E93014" w:rsidRPr="00EB54C6">
        <w:rPr>
          <w:rFonts w:ascii="Times New Roman" w:hAnsi="Times New Roman" w:cs="Times New Roman"/>
          <w:sz w:val="24"/>
          <w:szCs w:val="24"/>
        </w:rPr>
        <w:t>информацию из различных источни</w:t>
      </w:r>
      <w:r w:rsidRPr="00EB54C6">
        <w:rPr>
          <w:rFonts w:ascii="Times New Roman" w:hAnsi="Times New Roman" w:cs="Times New Roman"/>
          <w:sz w:val="24"/>
          <w:szCs w:val="24"/>
        </w:rPr>
        <w:t>ков, включая средства массовой информации, компакт-диски учебного назначения, ресурсы Интернета;</w:t>
      </w:r>
    </w:p>
    <w:p w:rsidR="00EB54C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овладение приёмами отбора и систематизации материала на определённую тему; умен</w:t>
      </w:r>
      <w:r w:rsidR="00AC7FD3" w:rsidRPr="00EB54C6">
        <w:rPr>
          <w:rFonts w:ascii="Times New Roman" w:hAnsi="Times New Roman" w:cs="Times New Roman"/>
          <w:sz w:val="24"/>
          <w:szCs w:val="24"/>
        </w:rPr>
        <w:t>ие вести самостоятельный по</w:t>
      </w:r>
      <w:r w:rsidRPr="00EB54C6">
        <w:rPr>
          <w:rFonts w:ascii="Times New Roman" w:hAnsi="Times New Roman" w:cs="Times New Roman"/>
          <w:sz w:val="24"/>
          <w:szCs w:val="24"/>
        </w:rPr>
        <w:t>иск информации, её анал</w:t>
      </w:r>
      <w:r w:rsidR="00E93014" w:rsidRPr="00EB54C6">
        <w:rPr>
          <w:rFonts w:ascii="Times New Roman" w:hAnsi="Times New Roman" w:cs="Times New Roman"/>
          <w:sz w:val="24"/>
          <w:szCs w:val="24"/>
        </w:rPr>
        <w:t>из и отбор; способность к преоб</w:t>
      </w:r>
      <w:r w:rsidRPr="00EB54C6">
        <w:rPr>
          <w:rFonts w:ascii="Times New Roman" w:hAnsi="Times New Roman" w:cs="Times New Roman"/>
          <w:sz w:val="24"/>
          <w:szCs w:val="24"/>
        </w:rPr>
        <w:t>разованию, сохранению и передаче информации, полученной в результате чтения или</w:t>
      </w:r>
      <w:r w:rsidR="00AC7FD3" w:rsidRPr="00EB54C6">
        <w:rPr>
          <w:rFonts w:ascii="Times New Roman" w:hAnsi="Times New Roman" w:cs="Times New Roman"/>
          <w:sz w:val="24"/>
          <w:szCs w:val="24"/>
        </w:rPr>
        <w:t xml:space="preserve"> </w:t>
      </w:r>
      <w:r w:rsidRPr="00EB54C6">
        <w:rPr>
          <w:rFonts w:ascii="Times New Roman" w:hAnsi="Times New Roman" w:cs="Times New Roman"/>
          <w:sz w:val="24"/>
          <w:szCs w:val="24"/>
        </w:rPr>
        <w:t xml:space="preserve"> аудирования, с помощью технических средств и информационных технологий;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определять ц</w:t>
      </w:r>
      <w:r w:rsidR="00E93014" w:rsidRPr="00EB54C6">
        <w:rPr>
          <w:rFonts w:ascii="Times New Roman" w:hAnsi="Times New Roman" w:cs="Times New Roman"/>
          <w:sz w:val="24"/>
          <w:szCs w:val="24"/>
        </w:rPr>
        <w:t>ели предстоящей учебной деятель</w:t>
      </w:r>
      <w:r w:rsidRPr="00EB54C6">
        <w:rPr>
          <w:rFonts w:ascii="Times New Roman" w:hAnsi="Times New Roman" w:cs="Times New Roman"/>
          <w:sz w:val="24"/>
          <w:szCs w:val="24"/>
        </w:rPr>
        <w:t>ности (индивидуальной и коллективной), последовательность действий, оценивать достигнутые результаты и адеква</w:t>
      </w:r>
      <w:r w:rsidR="00E93014" w:rsidRPr="00EB54C6">
        <w:rPr>
          <w:rFonts w:ascii="Times New Roman" w:hAnsi="Times New Roman" w:cs="Times New Roman"/>
          <w:sz w:val="24"/>
          <w:szCs w:val="24"/>
        </w:rPr>
        <w:t>тно фор</w:t>
      </w:r>
      <w:r w:rsidRPr="00EB54C6">
        <w:rPr>
          <w:rFonts w:ascii="Times New Roman" w:hAnsi="Times New Roman" w:cs="Times New Roman"/>
          <w:sz w:val="24"/>
          <w:szCs w:val="24"/>
        </w:rPr>
        <w:t>мулировать их в устной и письменной форме;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свободно, правильно излагать свои мысли в устной и письменной форме;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умение выступать перед аудиторией сверстников с небольшими сообщениями, докладом;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2) применение приобретённых знаний, умений и навыков в повседневной жизни; способность использовать родной язык как средство получения знаний по другим</w:t>
      </w:r>
      <w:r w:rsidR="00AC7FD3" w:rsidRPr="00EB54C6">
        <w:rPr>
          <w:rFonts w:ascii="Times New Roman" w:hAnsi="Times New Roman" w:cs="Times New Roman"/>
          <w:sz w:val="24"/>
          <w:szCs w:val="24"/>
        </w:rPr>
        <w:t xml:space="preserve"> учебным предме</w:t>
      </w:r>
      <w:r w:rsidRPr="00EB54C6">
        <w:rPr>
          <w:rFonts w:ascii="Times New Roman" w:hAnsi="Times New Roman" w:cs="Times New Roman"/>
          <w:sz w:val="24"/>
          <w:szCs w:val="24"/>
        </w:rPr>
        <w:t>там, применять полученные знания, умения и навыки анализа языковых явлений на межп</w:t>
      </w:r>
      <w:r w:rsidR="00AC7FD3" w:rsidRPr="00EB54C6">
        <w:rPr>
          <w:rFonts w:ascii="Times New Roman" w:hAnsi="Times New Roman" w:cs="Times New Roman"/>
          <w:sz w:val="24"/>
          <w:szCs w:val="24"/>
        </w:rPr>
        <w:t>редметном уровне (на уроках ино</w:t>
      </w:r>
      <w:r w:rsidRPr="00EB54C6">
        <w:rPr>
          <w:rFonts w:ascii="Times New Roman" w:hAnsi="Times New Roman" w:cs="Times New Roman"/>
          <w:sz w:val="24"/>
          <w:szCs w:val="24"/>
        </w:rPr>
        <w:t>странного языка, литературы и др.);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3) коммуникативно-целес</w:t>
      </w:r>
      <w:r w:rsidR="00E93014" w:rsidRPr="00EB54C6">
        <w:rPr>
          <w:rFonts w:ascii="Times New Roman" w:hAnsi="Times New Roman" w:cs="Times New Roman"/>
          <w:sz w:val="24"/>
          <w:szCs w:val="24"/>
        </w:rPr>
        <w:t>ообразное взаимодействие с окру</w:t>
      </w:r>
      <w:r w:rsidRPr="00EB54C6">
        <w:rPr>
          <w:rFonts w:ascii="Times New Roman" w:hAnsi="Times New Roman" w:cs="Times New Roman"/>
          <w:sz w:val="24"/>
          <w:szCs w:val="24"/>
        </w:rPr>
        <w:t>жающими людьми в процессе речевого общения, совместного выполнения какой-либо за</w:t>
      </w:r>
      <w:r w:rsidR="00E93014" w:rsidRPr="00EB54C6">
        <w:rPr>
          <w:rFonts w:ascii="Times New Roman" w:hAnsi="Times New Roman" w:cs="Times New Roman"/>
          <w:sz w:val="24"/>
          <w:szCs w:val="24"/>
        </w:rPr>
        <w:t>дачи, участия в спорах, обсужде</w:t>
      </w:r>
      <w:r w:rsidRPr="00EB54C6">
        <w:rPr>
          <w:rFonts w:ascii="Times New Roman" w:hAnsi="Times New Roman" w:cs="Times New Roman"/>
          <w:sz w:val="24"/>
          <w:szCs w:val="24"/>
        </w:rPr>
        <w:t>ниях; овладение национально-культурными нормами речевого поведения в различных си</w:t>
      </w:r>
      <w:r w:rsidR="00E93014" w:rsidRPr="00EB54C6">
        <w:rPr>
          <w:rFonts w:ascii="Times New Roman" w:hAnsi="Times New Roman" w:cs="Times New Roman"/>
          <w:sz w:val="24"/>
          <w:szCs w:val="24"/>
        </w:rPr>
        <w:t>туациях формального и неформаль</w:t>
      </w:r>
      <w:r w:rsidRPr="00EB54C6">
        <w:rPr>
          <w:rFonts w:ascii="Times New Roman" w:hAnsi="Times New Roman" w:cs="Times New Roman"/>
          <w:sz w:val="24"/>
          <w:szCs w:val="24"/>
        </w:rPr>
        <w:t>ного межличностного и межкультурного общения.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b/>
          <w:sz w:val="24"/>
          <w:szCs w:val="24"/>
        </w:rPr>
        <w:t xml:space="preserve">Предметными </w:t>
      </w:r>
      <w:r w:rsidRPr="00EB54C6">
        <w:rPr>
          <w:rFonts w:ascii="Times New Roman" w:hAnsi="Times New Roman" w:cs="Times New Roman"/>
          <w:sz w:val="24"/>
          <w:szCs w:val="24"/>
        </w:rPr>
        <w:t>резуль</w:t>
      </w:r>
      <w:r w:rsidR="004B0E16" w:rsidRPr="00EB54C6">
        <w:rPr>
          <w:rFonts w:ascii="Times New Roman" w:hAnsi="Times New Roman" w:cs="Times New Roman"/>
          <w:sz w:val="24"/>
          <w:szCs w:val="24"/>
        </w:rPr>
        <w:t>татами освоения выпускниками ос</w:t>
      </w:r>
      <w:r w:rsidRPr="00EB54C6">
        <w:rPr>
          <w:rFonts w:ascii="Times New Roman" w:hAnsi="Times New Roman" w:cs="Times New Roman"/>
          <w:sz w:val="24"/>
          <w:szCs w:val="24"/>
        </w:rPr>
        <w:t xml:space="preserve">новной школы </w:t>
      </w:r>
      <w:r w:rsidR="00E93014" w:rsidRPr="00EB54C6">
        <w:rPr>
          <w:rFonts w:ascii="Times New Roman" w:hAnsi="Times New Roman" w:cs="Times New Roman"/>
          <w:sz w:val="24"/>
          <w:szCs w:val="24"/>
        </w:rPr>
        <w:t>программы по русскому  языку яв</w:t>
      </w:r>
      <w:r w:rsidRPr="00EB54C6">
        <w:rPr>
          <w:rFonts w:ascii="Times New Roman" w:hAnsi="Times New Roman" w:cs="Times New Roman"/>
          <w:sz w:val="24"/>
          <w:szCs w:val="24"/>
        </w:rPr>
        <w:t>ляются: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1) представление о русс</w:t>
      </w:r>
      <w:r w:rsidR="004B0E16" w:rsidRPr="00EB54C6">
        <w:rPr>
          <w:rFonts w:ascii="Times New Roman" w:hAnsi="Times New Roman" w:cs="Times New Roman"/>
          <w:sz w:val="24"/>
          <w:szCs w:val="24"/>
        </w:rPr>
        <w:t>ком языке как языке русского на</w:t>
      </w:r>
      <w:r w:rsidRPr="00EB54C6">
        <w:rPr>
          <w:rFonts w:ascii="Times New Roman" w:hAnsi="Times New Roman" w:cs="Times New Roman"/>
          <w:sz w:val="24"/>
          <w:szCs w:val="24"/>
        </w:rPr>
        <w:t>рода, государственном языке Российской Федерации, средстве межнационального общени</w:t>
      </w:r>
      <w:r w:rsidR="004B0E16" w:rsidRPr="00EB54C6">
        <w:rPr>
          <w:rFonts w:ascii="Times New Roman" w:hAnsi="Times New Roman" w:cs="Times New Roman"/>
          <w:sz w:val="24"/>
          <w:szCs w:val="24"/>
        </w:rPr>
        <w:t>я, консолидации и единения наро</w:t>
      </w:r>
      <w:r w:rsidRPr="00EB54C6">
        <w:rPr>
          <w:rFonts w:ascii="Times New Roman" w:hAnsi="Times New Roman" w:cs="Times New Roman"/>
          <w:sz w:val="24"/>
          <w:szCs w:val="24"/>
        </w:rPr>
        <w:t>дов России; о связи языка и культуры народа; роли родного языка в жизни человека и общества;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2) понимание определяю</w:t>
      </w:r>
      <w:r w:rsidR="004B0E16" w:rsidRPr="00EB54C6">
        <w:rPr>
          <w:rFonts w:ascii="Times New Roman" w:hAnsi="Times New Roman" w:cs="Times New Roman"/>
          <w:sz w:val="24"/>
          <w:szCs w:val="24"/>
        </w:rPr>
        <w:t>щей роли языка в развитии интел</w:t>
      </w:r>
      <w:r w:rsidRPr="00EB54C6">
        <w:rPr>
          <w:rFonts w:ascii="Times New Roman" w:hAnsi="Times New Roman" w:cs="Times New Roman"/>
          <w:sz w:val="24"/>
          <w:szCs w:val="24"/>
        </w:rPr>
        <w:t>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3) владение всеми видами речевой деятельности: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аудирование и чтение: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адекватное понимание информации устного и письменного сообщения (цели, темы текста, основной и дополнительной информации);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разными видами чтения (поисковым/просмотровым, ознакомительным, изучающим) текстов разных стилей и жанров;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умениями информационной переработки прочи¬танного текста (план, тезисы), приёмами работы с книгой, периодическими изданиями;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свободно пользоваться словарями различных типов, справочной литературой, в том числе и на электрон¬ных носителях;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адекватное восприятие на слух текстов разных стилей и жан¬ров; владение различными видами аудирования (с полным по-ниманиемаудиотекста, с пониманием основного содержания, с выборочным извлечением информации);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умение сравнивать речевые высказывания с точки зрения их содержания, принадлежности к определённой функциональной разновидности языка и использованных языковых средств;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говорение и письмо:</w:t>
      </w:r>
    </w:p>
    <w:p w:rsidR="001D6206" w:rsidRPr="00EB54C6" w:rsidRDefault="001D6206" w:rsidP="00EB54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умение воспроизводить </w:t>
      </w:r>
      <w:r w:rsidR="00E93014" w:rsidRPr="00EB54C6">
        <w:rPr>
          <w:rFonts w:ascii="Times New Roman" w:hAnsi="Times New Roman" w:cs="Times New Roman"/>
          <w:sz w:val="24"/>
          <w:szCs w:val="24"/>
        </w:rPr>
        <w:t>в устной и письменной форме про</w:t>
      </w:r>
      <w:r w:rsidRPr="00EB54C6">
        <w:rPr>
          <w:rFonts w:ascii="Times New Roman" w:hAnsi="Times New Roman" w:cs="Times New Roman"/>
          <w:sz w:val="24"/>
          <w:szCs w:val="24"/>
        </w:rPr>
        <w:t>слушанный или прочитанный текст с заданной степенью свёрнутости (пересказ, план, тезисы);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свободно, правильно излагать свои мысли в устной и письменной</w:t>
      </w:r>
      <w:r w:rsidR="00E93014" w:rsidRPr="00EB54C6">
        <w:rPr>
          <w:rFonts w:ascii="Times New Roman" w:hAnsi="Times New Roman" w:cs="Times New Roman"/>
          <w:sz w:val="24"/>
          <w:szCs w:val="24"/>
        </w:rPr>
        <w:t xml:space="preserve"> форме, соблюдать нормы построе</w:t>
      </w:r>
      <w:r w:rsidRPr="00EB54C6">
        <w:rPr>
          <w:rFonts w:ascii="Times New Roman" w:hAnsi="Times New Roman" w:cs="Times New Roman"/>
          <w:sz w:val="24"/>
          <w:szCs w:val="24"/>
        </w:rPr>
        <w:t>ния текста (логичность, по</w:t>
      </w:r>
      <w:r w:rsidR="00E93014" w:rsidRPr="00EB54C6">
        <w:rPr>
          <w:rFonts w:ascii="Times New Roman" w:hAnsi="Times New Roman" w:cs="Times New Roman"/>
          <w:sz w:val="24"/>
          <w:szCs w:val="24"/>
        </w:rPr>
        <w:t>следовательность, связность, со</w:t>
      </w:r>
      <w:r w:rsidRPr="00EB54C6">
        <w:rPr>
          <w:rFonts w:ascii="Times New Roman" w:hAnsi="Times New Roman" w:cs="Times New Roman"/>
          <w:sz w:val="24"/>
          <w:szCs w:val="24"/>
        </w:rPr>
        <w:t>ответствие теме и др.), адекватно выражать своё отношение к фактам и явлениям окр</w:t>
      </w:r>
      <w:r w:rsidR="00E93014" w:rsidRPr="00EB54C6">
        <w:rPr>
          <w:rFonts w:ascii="Times New Roman" w:hAnsi="Times New Roman" w:cs="Times New Roman"/>
          <w:sz w:val="24"/>
          <w:szCs w:val="24"/>
        </w:rPr>
        <w:t>ужающей действительности, к про</w:t>
      </w:r>
      <w:r w:rsidRPr="00EB54C6">
        <w:rPr>
          <w:rFonts w:ascii="Times New Roman" w:hAnsi="Times New Roman" w:cs="Times New Roman"/>
          <w:sz w:val="24"/>
          <w:szCs w:val="24"/>
        </w:rPr>
        <w:t>читанному, услышанному, увиденному;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умение создавать устные и письменные тексты разных типов  и стилей речи с учётом замысла, адресата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средств в соответствии с коммуникативной задачей;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владение различными в</w:t>
      </w:r>
      <w:r w:rsidR="00E93014" w:rsidRPr="00EB54C6">
        <w:rPr>
          <w:rFonts w:ascii="Times New Roman" w:hAnsi="Times New Roman" w:cs="Times New Roman"/>
          <w:sz w:val="24"/>
          <w:szCs w:val="24"/>
        </w:rPr>
        <w:t>идами монолога и диалога; высту</w:t>
      </w:r>
      <w:r w:rsidRPr="00EB54C6">
        <w:rPr>
          <w:rFonts w:ascii="Times New Roman" w:hAnsi="Times New Roman" w:cs="Times New Roman"/>
          <w:sz w:val="24"/>
          <w:szCs w:val="24"/>
        </w:rPr>
        <w:t xml:space="preserve">пление перед аудиторией </w:t>
      </w:r>
      <w:r w:rsidR="00E93014" w:rsidRPr="00EB54C6">
        <w:rPr>
          <w:rFonts w:ascii="Times New Roman" w:hAnsi="Times New Roman" w:cs="Times New Roman"/>
          <w:sz w:val="24"/>
          <w:szCs w:val="24"/>
        </w:rPr>
        <w:t>сверстников с небольшими сообще</w:t>
      </w:r>
      <w:r w:rsidRPr="00EB54C6">
        <w:rPr>
          <w:rFonts w:ascii="Times New Roman" w:hAnsi="Times New Roman" w:cs="Times New Roman"/>
          <w:sz w:val="24"/>
          <w:szCs w:val="24"/>
        </w:rPr>
        <w:t>ниями, докладом;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 xml:space="preserve">соблюдение в практике </w:t>
      </w:r>
      <w:r w:rsidR="00E93014" w:rsidRPr="00EB54C6">
        <w:rPr>
          <w:rFonts w:ascii="Times New Roman" w:hAnsi="Times New Roman" w:cs="Times New Roman"/>
          <w:sz w:val="24"/>
          <w:szCs w:val="24"/>
        </w:rPr>
        <w:t>речевого общения основных орфо</w:t>
      </w:r>
      <w:r w:rsidRPr="00EB54C6">
        <w:rPr>
          <w:rFonts w:ascii="Times New Roman" w:hAnsi="Times New Roman" w:cs="Times New Roman"/>
          <w:sz w:val="24"/>
          <w:szCs w:val="24"/>
        </w:rPr>
        <w:t>эпических, лексических, грамматических норм современного русского литературного язы</w:t>
      </w:r>
      <w:r w:rsidR="00E93014" w:rsidRPr="00EB54C6">
        <w:rPr>
          <w:rFonts w:ascii="Times New Roman" w:hAnsi="Times New Roman" w:cs="Times New Roman"/>
          <w:sz w:val="24"/>
          <w:szCs w:val="24"/>
        </w:rPr>
        <w:t>ка; стилистически корректное ис</w:t>
      </w:r>
      <w:r w:rsidRPr="00EB54C6">
        <w:rPr>
          <w:rFonts w:ascii="Times New Roman" w:hAnsi="Times New Roman" w:cs="Times New Roman"/>
          <w:sz w:val="24"/>
          <w:szCs w:val="24"/>
        </w:rPr>
        <w:t>пользование лексики и фразеологии; соблюдение в практике письма основных правил орфографии и пунктуации;</w:t>
      </w:r>
    </w:p>
    <w:p w:rsidR="001D6206" w:rsidRPr="00EB54C6" w:rsidRDefault="001D6206" w:rsidP="00EB54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способность участвовать в речевом общении с соблюдением норм речевого этикета; уместно пользоваться внеязыковыми средствами общения в раз</w:t>
      </w:r>
      <w:r w:rsidR="00E93014" w:rsidRPr="00EB54C6">
        <w:rPr>
          <w:rFonts w:ascii="Times New Roman" w:hAnsi="Times New Roman" w:cs="Times New Roman"/>
          <w:sz w:val="24"/>
          <w:szCs w:val="24"/>
        </w:rPr>
        <w:t>личных жизненных ситуациях обще</w:t>
      </w:r>
      <w:r w:rsidRPr="00EB54C6">
        <w:rPr>
          <w:rFonts w:ascii="Times New Roman" w:hAnsi="Times New Roman" w:cs="Times New Roman"/>
          <w:sz w:val="24"/>
          <w:szCs w:val="24"/>
        </w:rPr>
        <w:t xml:space="preserve">ния; 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•</w:t>
      </w:r>
      <w:r w:rsidRPr="00EB54C6">
        <w:rPr>
          <w:rFonts w:ascii="Times New Roman" w:hAnsi="Times New Roman" w:cs="Times New Roman"/>
          <w:sz w:val="24"/>
          <w:szCs w:val="24"/>
        </w:rPr>
        <w:tab/>
        <w:t>осуществление речевог</w:t>
      </w:r>
      <w:r w:rsidR="00E93014" w:rsidRPr="00EB54C6">
        <w:rPr>
          <w:rFonts w:ascii="Times New Roman" w:hAnsi="Times New Roman" w:cs="Times New Roman"/>
          <w:sz w:val="24"/>
          <w:szCs w:val="24"/>
        </w:rPr>
        <w:t>о самоконтроля; способность оце</w:t>
      </w:r>
      <w:r w:rsidRPr="00EB54C6">
        <w:rPr>
          <w:rFonts w:ascii="Times New Roman" w:hAnsi="Times New Roman" w:cs="Times New Roman"/>
          <w:sz w:val="24"/>
          <w:szCs w:val="24"/>
        </w:rPr>
        <w:t>нивать свою речь с точки зрения её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недочё</w:t>
      </w:r>
      <w:r w:rsidR="0089429A" w:rsidRPr="00EB54C6">
        <w:rPr>
          <w:rFonts w:ascii="Times New Roman" w:hAnsi="Times New Roman" w:cs="Times New Roman"/>
          <w:sz w:val="24"/>
          <w:szCs w:val="24"/>
        </w:rPr>
        <w:t>ты, исправлять их; совершенство</w:t>
      </w:r>
      <w:r w:rsidRPr="00EB54C6">
        <w:rPr>
          <w:rFonts w:ascii="Times New Roman" w:hAnsi="Times New Roman" w:cs="Times New Roman"/>
          <w:sz w:val="24"/>
          <w:szCs w:val="24"/>
        </w:rPr>
        <w:t>вать и редактировать собственные тексты;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4) усвоение основ науч</w:t>
      </w:r>
      <w:r w:rsidR="0089429A" w:rsidRPr="00EB54C6">
        <w:rPr>
          <w:rFonts w:ascii="Times New Roman" w:hAnsi="Times New Roman" w:cs="Times New Roman"/>
          <w:sz w:val="24"/>
          <w:szCs w:val="24"/>
        </w:rPr>
        <w:t>ных знаний о родном языке; пони</w:t>
      </w:r>
      <w:r w:rsidRPr="00EB54C6">
        <w:rPr>
          <w:rFonts w:ascii="Times New Roman" w:hAnsi="Times New Roman" w:cs="Times New Roman"/>
          <w:sz w:val="24"/>
          <w:szCs w:val="24"/>
        </w:rPr>
        <w:t>мание взаимосвязи его уровней и единиц;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5) освоение базовых понятий лингвистики: лингвистика и её основные разделы; язык и речь, речевое общение, речь устная и письменная; монолог и диалог; ситуация речевого общения; функционально-</w:t>
      </w:r>
      <w:r w:rsidR="0089429A" w:rsidRPr="00EB54C6">
        <w:rPr>
          <w:rFonts w:ascii="Times New Roman" w:hAnsi="Times New Roman" w:cs="Times New Roman"/>
          <w:sz w:val="24"/>
          <w:szCs w:val="24"/>
        </w:rPr>
        <w:t>смысловые типы речи (повествова</w:t>
      </w:r>
      <w:r w:rsidRPr="00EB54C6">
        <w:rPr>
          <w:rFonts w:ascii="Times New Roman" w:hAnsi="Times New Roman" w:cs="Times New Roman"/>
          <w:sz w:val="24"/>
          <w:szCs w:val="24"/>
        </w:rPr>
        <w:t>ние, описание, рассуждение); текст; основные единицы языка, их признаки и особенности употребления в речи;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6) проведение различ</w:t>
      </w:r>
      <w:r w:rsidR="0089429A" w:rsidRPr="00EB54C6">
        <w:rPr>
          <w:rFonts w:ascii="Times New Roman" w:hAnsi="Times New Roman" w:cs="Times New Roman"/>
          <w:sz w:val="24"/>
          <w:szCs w:val="24"/>
        </w:rPr>
        <w:t>ных видов анализа слова (фонети</w:t>
      </w:r>
      <w:r w:rsidRPr="00EB54C6">
        <w:rPr>
          <w:rFonts w:ascii="Times New Roman" w:hAnsi="Times New Roman" w:cs="Times New Roman"/>
          <w:sz w:val="24"/>
          <w:szCs w:val="24"/>
        </w:rPr>
        <w:t>ческий, морфемный, словообразовательный, лексический, морфологический), синтаксического анализа словосочетания и предложения; анализ текста с точки зрения его содержания, основных признаков и стр</w:t>
      </w:r>
      <w:r w:rsidR="0089429A" w:rsidRPr="00EB54C6">
        <w:rPr>
          <w:rFonts w:ascii="Times New Roman" w:hAnsi="Times New Roman" w:cs="Times New Roman"/>
          <w:sz w:val="24"/>
          <w:szCs w:val="24"/>
        </w:rPr>
        <w:t>уктуры, принадлежности к опреде</w:t>
      </w:r>
      <w:r w:rsidRPr="00EB54C6">
        <w:rPr>
          <w:rFonts w:ascii="Times New Roman" w:hAnsi="Times New Roman" w:cs="Times New Roman"/>
          <w:sz w:val="24"/>
          <w:szCs w:val="24"/>
        </w:rPr>
        <w:t>лённым функциональным</w:t>
      </w:r>
      <w:r w:rsidR="0089429A" w:rsidRPr="00EB54C6">
        <w:rPr>
          <w:rFonts w:ascii="Times New Roman" w:hAnsi="Times New Roman" w:cs="Times New Roman"/>
          <w:sz w:val="24"/>
          <w:szCs w:val="24"/>
        </w:rPr>
        <w:t xml:space="preserve"> разновидностям языка, особенно</w:t>
      </w:r>
      <w:r w:rsidRPr="00EB54C6">
        <w:rPr>
          <w:rFonts w:ascii="Times New Roman" w:hAnsi="Times New Roman" w:cs="Times New Roman"/>
          <w:sz w:val="24"/>
          <w:szCs w:val="24"/>
        </w:rPr>
        <w:t>стей языкового оформления, использования выразительных средств языка;</w:t>
      </w:r>
    </w:p>
    <w:p w:rsidR="001D6206" w:rsidRPr="00EB54C6" w:rsidRDefault="001D6206" w:rsidP="00EB54C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hAnsi="Times New Roman" w:cs="Times New Roman"/>
          <w:sz w:val="24"/>
          <w:szCs w:val="24"/>
        </w:rPr>
        <w:t>7) осознание эстетическо</w:t>
      </w:r>
      <w:r w:rsidR="0089429A" w:rsidRPr="00EB54C6">
        <w:rPr>
          <w:rFonts w:ascii="Times New Roman" w:hAnsi="Times New Roman" w:cs="Times New Roman"/>
          <w:sz w:val="24"/>
          <w:szCs w:val="24"/>
        </w:rPr>
        <w:t>й функции родного языка, способ</w:t>
      </w:r>
      <w:r w:rsidRPr="00EB54C6">
        <w:rPr>
          <w:rFonts w:ascii="Times New Roman" w:hAnsi="Times New Roman" w:cs="Times New Roman"/>
          <w:sz w:val="24"/>
          <w:szCs w:val="24"/>
        </w:rPr>
        <w:t>ность оценивать эстетическую сторону речевого высказывания при анализе текстов художественной литературы.</w:t>
      </w:r>
    </w:p>
    <w:p w:rsidR="00BB04E3" w:rsidRPr="00EB54C6" w:rsidRDefault="00200EB7" w:rsidP="00BB04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0F4B2B">
        <w:rPr>
          <w:rFonts w:ascii="Times New Roman" w:eastAsia="Calibri" w:hAnsi="Times New Roman" w:cs="Times New Roman"/>
          <w:b/>
          <w:sz w:val="24"/>
          <w:szCs w:val="24"/>
        </w:rPr>
        <w:t xml:space="preserve">иды </w:t>
      </w:r>
      <w:r w:rsidR="00BB04E3" w:rsidRPr="00EB54C6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учащихся</w:t>
      </w:r>
      <w:r w:rsidR="00BB04E3" w:rsidRPr="00EB54C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работа с учебником;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работа с дополнительной литературой;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работа с раздаточным материалом;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речевая деятельность;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создание проблемных ситуаций и обсуждение гипотез;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проекты, наблюдения;</w:t>
      </w:r>
    </w:p>
    <w:p w:rsidR="00BB04E3" w:rsidRPr="00EB54C6" w:rsidRDefault="00BB04E3" w:rsidP="00BB0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B54C6">
        <w:rPr>
          <w:rFonts w:ascii="Times New Roman" w:eastAsia="Calibri" w:hAnsi="Times New Roman" w:cs="Times New Roman"/>
          <w:sz w:val="24"/>
          <w:szCs w:val="24"/>
        </w:rPr>
        <w:t>- творческие задания;</w:t>
      </w:r>
    </w:p>
    <w:p w:rsidR="003A6A25" w:rsidRPr="00EB54C6" w:rsidRDefault="00BB04E3" w:rsidP="001D6206">
      <w:pPr>
        <w:rPr>
          <w:rFonts w:ascii="Times New Roman" w:hAnsi="Times New Roman" w:cs="Times New Roman"/>
          <w:sz w:val="24"/>
          <w:szCs w:val="24"/>
        </w:rPr>
      </w:pPr>
      <w:r w:rsidRPr="00EB54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место в овладении данным курсом отводиться работе по формированию самоконтроля и самопроверки. На уроках ознакомление с новым материалом и для закрепления пройденного материала практикуется использование ЭОР</w:t>
      </w:r>
      <w:r w:rsidR="00EB54C6">
        <w:rPr>
          <w:rFonts w:ascii="Times New Roman" w:hAnsi="Times New Roman" w:cs="Times New Roman"/>
          <w:sz w:val="24"/>
          <w:szCs w:val="24"/>
        </w:rPr>
        <w:t>.</w:t>
      </w:r>
    </w:p>
    <w:p w:rsidR="003A6A25" w:rsidRPr="00EB54C6" w:rsidRDefault="00AC7FD3" w:rsidP="003A6A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  <w:r w:rsidRPr="00EB54C6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>3</w:t>
      </w:r>
      <w:r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3A6A25"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tbl>
      <w:tblPr>
        <w:tblpPr w:leftFromText="180" w:rightFromText="180" w:vertAnchor="text" w:horzAnchor="margin" w:tblpXSpec="center" w:tblpY="82"/>
        <w:tblW w:w="9738" w:type="dxa"/>
        <w:tblLayout w:type="fixed"/>
        <w:tblLook w:val="0000" w:firstRow="0" w:lastRow="0" w:firstColumn="0" w:lastColumn="0" w:noHBand="0" w:noVBand="0"/>
      </w:tblPr>
      <w:tblGrid>
        <w:gridCol w:w="5637"/>
        <w:gridCol w:w="98"/>
        <w:gridCol w:w="134"/>
        <w:gridCol w:w="3869"/>
      </w:tblGrid>
      <w:tr w:rsidR="00EB54C6" w:rsidRPr="00EB54C6" w:rsidTr="00EB54C6">
        <w:trPr>
          <w:trHeight w:val="292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Основные сведения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 о языке и речи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Основные виды деятельности учащихся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</w:p>
        </w:tc>
      </w:tr>
      <w:tr w:rsidR="00EB54C6" w:rsidRPr="00EB54C6" w:rsidTr="00EB54C6">
        <w:trPr>
          <w:trHeight w:val="192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Русский язык – национальный язык русского народа (1 ч)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роль родного языка в жизни человека и общества.</w:t>
            </w:r>
          </w:p>
        </w:tc>
      </w:tr>
      <w:tr w:rsidR="00EB54C6" w:rsidRPr="00EB54C6" w:rsidTr="009279B1">
        <w:trPr>
          <w:trHeight w:val="192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 xml:space="preserve">Речь. Речевая деятельность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ar-SA"/>
              </w:rPr>
              <w:footnoteReference w:customMarkFollows="1" w:id="1"/>
              <w:t>*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Речь. Речевое общение </w:t>
            </w:r>
          </w:p>
        </w:tc>
      </w:tr>
      <w:tr w:rsidR="00EB54C6" w:rsidRPr="00EB54C6" w:rsidTr="00EB54C6">
        <w:trPr>
          <w:trHeight w:val="1271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Язык и речь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и речевое общение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устная и письменная. Речь книжная и разговорная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диалогическая и монологическая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Речевой этикет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различия языка и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основные особенности устной и письменной речи, разговорной и книжной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диалогическую и монологическую речь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Создавать устные и письменные подготовленные и неподготовленные монологические высказывания, устные диалогические высказывания.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Соблюдать при общении нормы речевого этикета</w:t>
            </w:r>
          </w:p>
        </w:tc>
      </w:tr>
      <w:tr w:rsidR="00EB54C6" w:rsidRPr="00EB54C6" w:rsidTr="009279B1">
        <w:trPr>
          <w:trHeight w:val="96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**Речевая деятельность</w:t>
            </w:r>
          </w:p>
        </w:tc>
      </w:tr>
      <w:tr w:rsidR="00EB54C6" w:rsidRPr="00EB54C6" w:rsidTr="00EB54C6">
        <w:trPr>
          <w:trHeight w:val="1861"/>
        </w:trPr>
        <w:tc>
          <w:tcPr>
            <w:tcW w:w="5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Речь как деятельность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речевой деятельности: чтение, аудирование, говорение, письмо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Понимать содержание небольшого по объему учебно-научного, художественного текста, определять его основную мысль.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в тексте главную информацию, отвечать на вопросы по содержанию прочитанного текста.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Составлять простой план.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Создавать устные и письменные монологические высказывания небольшого объема на учебно-научные, нравственно-этические, социокультурные темы.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Подробно, сжато, выборочно излагать содержание прочитанного текста.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Передавать содержание текста в сжатом или развернутом виде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Осуществлять изучающее, поисковое чтение текста</w:t>
            </w:r>
          </w:p>
        </w:tc>
      </w:tr>
      <w:tr w:rsidR="00EB54C6" w:rsidRPr="00EB54C6" w:rsidTr="009279B1">
        <w:trPr>
          <w:trHeight w:val="96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Текст как речевое произведение.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признаки текста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Тема,  структура, основная мысль текста. Микротема текста.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Простой и сложный план текста.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Функционально-смысловые типы речи: описание, повествование, рассуждение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Их  строение, смысловые и языковые особенности.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Сочетание разных типов речи в тексте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Способы развития темы в тексте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Последовательная  и параллельная связь предложений в тексте.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связи предложений в тексте.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Абзац – структурно-смысловая часть текста.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Изобразительно-выразительные средства языка в тексте. Эпитет, метафора, олицетворение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 основные признаки текста, определять его функционально-смысловые типы (повествование, описание, рассуждение)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Анализировать текст, определять его тему, основную мысль, делить текст на смысловые части, составлять простой и сложный  план текста.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функционально-смысловые типы речи. 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Создавать небольшие тексты (описание, повествование, рассуждение) в соответствии с нормами их построения различных функционально-смысловых типов речи.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Находить средства  грамматической связи  предложений в тексте. 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абзацы в тексте на основе проведения элементарного структурно-смыслового анализа  текста.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Осознавать образную основу текстов, находить в небольших текстах эпитет, метафору, олицетворение, сравнение </w:t>
            </w:r>
          </w:p>
          <w:p w:rsidR="00EB54C6" w:rsidRPr="00EB54C6" w:rsidRDefault="00EB54C6" w:rsidP="00EB54C6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На элементарном уровне анализировать языковые особенности  небольшого научного, художественного (прозаического и поэтического)  текста. 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 xml:space="preserve">Система языка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Синтаксис и пунктуация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Синтаксис – раздел грамматики. Пунктуация – раздел правописания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Словосочетание, его признаки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словосочетаний по морфологическим свойствам главного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Предложение, его признаки.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Средства оформления предложения: интонация, ее функции, логическое ударение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предложений по цели высказывания и эмоциональной окраске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Грамматическая основа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Главные члены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Распространенное и нераспространенное предложение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Второстепенные члены  предложения: определение, дополнение, обстоятельство, способы их выражения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Предложения с однородными членами предложения. Смысловые, интонационные и пунктуационные особенности. Обобщающее слово при однородных членах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*Интонация, пунктуация предложений с однородными членами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Предложения с обращением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*Интонация, пунктуация предложений с обращением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Предложения с вводными конструкциями.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Функции, интонация, пунктуация предложений с вводными конструкциями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Предложения с прямой речью. Интонация, пунктуация предложений с прямой речью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Простое и сложное предложение 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роль синтаксиса в формировании  и  выражении мысли, в овладении языком как средством общения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Распознавать словосочетание в составе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главное и зависимое слово, виды словосочетаний по морфологическим свойствам главного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Конструировать изученные виды словосочетаний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основные признаки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Распознавать вид предложения по цели высказывания и эмоциональной окраске.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Анализировать интонационные и смысловые особенности повествовательных, побудительных, вопросительных, восклицательных предложений. Употреблять названные предложения в тексте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Выделять грамматическую основу двусоставного предложения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распространенные и нераспространенные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главные и второстепенные члены 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однородные члены предложения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Составлять схемы предложений с однородными членами предложений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основные функции обращений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Опознавать, правильно интонировать, использовать в речи предложения с вводными конструкциями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интонировать предложения с прямой речью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Опознавать и разграничивать простое и сложное предложение 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Фонетика. Орфоэпия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Фонетика – раздел лингвистики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Звук – единица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Система гласных звуков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Система согласных звуков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Изменение звуков в речевом потоке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Элементы фонетической транскрипции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Выразительные средства фонетики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Слог.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*Слог – единица слова.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Ударение. Разноместность и подвижность русского ударения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Орфоэпия как раздел лингвистики. Основные нормы произношения гласных и согласных звуков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смыслоразличительную функцию звука в слове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Распознавать гласные (ударные, безударные), согласные мягкие и твердые, глухие и звонкие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Анализировать и характеризовать отдельные звуки речи, отражать особенности их произношения с помощью транскрипции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и оценивать использование выразительных средств фонетики в художественной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Членить слова на слоги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переносить слова с одной строки на другую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место ударения в слове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Графика. Орфография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Графика – раздел науки о языке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Состав русского алфавита. Название букв.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Соотношение звука и буквы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Орфография – раздел правописания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*Правописание гласных в корне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*Правописание согласных в корне слова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значение письма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Соотносить в словах звуки и буквы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Находить орфограммы в морфемах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Владеть приемами определения правописания гласных и согласных в корне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Лексика 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Лексикология – раздел лингвистики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 как единица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Лексическое и грамматическое значение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Толковые словари, их назначение, структура, словарная статья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Способы толкования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Однозначные и многозначные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Прямое и переносное значение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Омонимы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*Омонимы – омографы, омофоны, омоформы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Синонимы. Лексическая сочетаемость слова.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Антонимы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Словари синонимов, антонимов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Переносное значение слова в основе художественных тропов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роль слова в выражении мысли, чувства, эмоций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лексическое значение слов, разграничивать его с грамматическим значением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Извлекать из толкового словаря информацию о значении, употреблении слова, использование для определения, уточнения его значения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однозначные и многозначные слова, прямое и переносное значения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омонимы и многозначные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смысловое, стилистическое различие синонимов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в речи слова-синонимы с учетом их значения, смыслового различия, лексической сочетаемости, стилистической окраски.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Извлекать необходимую информацию из словарей синонимов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Оценивать свою и чужую речь с точки зрения использования синонимов в различных ситуациях общения, стилях речи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Осознавать художественную выразительность тропов Использовать в речи слова в переносном значении 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Морфемика. Словообразование. Орфография</w:t>
            </w:r>
          </w:p>
        </w:tc>
      </w:tr>
      <w:tr w:rsidR="00EB54C6" w:rsidRPr="00EB54C6" w:rsidTr="00EB54C6">
        <w:trPr>
          <w:trHeight w:val="51"/>
        </w:trPr>
        <w:tc>
          <w:tcPr>
            <w:tcW w:w="5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Морфемика – раздел лингвистики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Морфема – минимальная значимая единица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Словообразующие и формообразующие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Основа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Окончание – формообразующая морфема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Корень. Однокоренные слова. Правописание корней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Приставка, суффикс – словообразующие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Чередование звуков в морфемах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Морфемный анализ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Словообразование – раздел языкознания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Производящая основа. Словообразующие морфемы.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способы образования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Словообразовательный анализ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Основные выразительные словообразовательные средства языка</w:t>
            </w:r>
          </w:p>
        </w:tc>
        <w:tc>
          <w:tcPr>
            <w:tcW w:w="3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морфемы как минимально значимые единицы языка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морфемы, членить слово на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словообразующие и формообразующие морфемы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Характеризовать морфемный состав слова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Проводить морфемный анализ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Выделять производящую основу слова и словообразующую морфему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способ образования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Проводить словообразовательный анализ слова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использование словообразовательных средств в художественной речи</w:t>
            </w:r>
          </w:p>
        </w:tc>
      </w:tr>
      <w:tr w:rsidR="00EB54C6" w:rsidRPr="00EB54C6" w:rsidTr="009279B1">
        <w:trPr>
          <w:trHeight w:val="51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Морфология 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Морфология как раздел грамматики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Части речи как лексико-грамматические разряды слов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Самостоятельные и служебные части речи.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различные части речи по их существенным признакам Разграничивать самостоятельные и служебные части речи.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Имя существительное как часть речи. Общее грамматическое значение.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Постоянные и непостоянные морфологические признаки. Синтаксическая роль  в предложении.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грамматическое значение, определять морфологические признаки имени существительного, его синтаксическую роль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постоянные и непостоянные морфологические признаки имени существительного.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Опознавать  имена существительные среди слов других частей речи по значению и основным грамматическим признакам.</w:t>
            </w:r>
          </w:p>
          <w:p w:rsidR="00EB54C6" w:rsidRPr="00EB54C6" w:rsidRDefault="00EB54C6" w:rsidP="00EB54C6">
            <w:pPr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Производить морфологический разбор имени существительного.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существительные одушевлённые и неодушевлённые.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одушевлённые и неодушевлённые существительные по значению и формальным грамматическим признакам.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существительные нарицательные и собственные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употреблять прописную букву при написании  имён существительных собственных.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Род имён существительных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существительные общего рода. Род несклоняемых существительных.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род имён существительных по суффиксу и окончанию.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употреблять  в речи существительные общего рода и несклоняемые существительные.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Число имён существительных. Имена существительные, имеющие форму только единственного числа или только множественного числа.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множественное число имён существительных и употреблять их в речи.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Употребление  существительных, имеющих форму только одного числа, с глаголами.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Склонение имён существительных. Три основных типа склонения. Падежные окончания 1, 2 и 3-го склонения, их правописание.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о, 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окончаниях существительных после шипящих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ц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 Разносклоняемые имена существительные.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тип склонения имён существительных.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нужные падежные, предложно-падежные формы существительных и употреблять их в речи.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писать безударные падежные окончания существительных.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суффиксов существительных: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 xml:space="preserve">-чик-, -щик-, (-чиц(а),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-щиц(а); -ек-, -ик- (-чик-).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и писать  суффиксы существительных.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именем существительным.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Различать имена существительные с приставкой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с отрицательной частицей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существительные-синонимы с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без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Имя прилагательное как часть речи.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Общее грамматическое значение. Постоянные и непостоянные морфологические признаки. Синтаксическая роль в предложении.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грамматическое значение, анализировать морфологические признаки имени прилагательного, его синтаксическую роль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Разграничивать постоянные и непостоянные морфологические признаки имени прилагательного.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Морфологический разбор имени прилагательного.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Сопоставлять морфологические признаки имени прилагательного и имени существительного.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Прилагательные качественные, относительные, притяжательные, их смысловые и грамматические различия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по значению и грамматическим свойствам качественные, относительные и притяжательные прилагательные.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 прилагательные разных разрядов в прямом и переносном значении.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*Правописание окончаний имён прилагательных.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и писать безударные окончания прилагательных единственного и множественного числа.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Степени сравнения качественных имён прилагательных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Анализ форм сравнительной и превосходной степени прилагательных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имена  прилагательные в разных степенях сравнения.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Имена прилагательные полные и краткие. Особенности значения, изменения.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Правописание кратких прилагательных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морфологические признаки и синтаксическую функцию кратких прилагательных.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Образовывать краткие прилагательные.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произносить краткие прилагательные, употреблять краткие прилагательные в речи.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Словообразование и правописание имён прилагательных.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нн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прилагательных.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о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 суффиксах и окончаниях прилагательных после шипящих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ц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прилагательными.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Образование имен прилагательных путем сложения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способы образования имен прилагательных.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Правильно писать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нн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прилагательных.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Разграничивать 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о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 суффиксах и окончаниях прилагательных после шипящих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ц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зависимости от места ударения в слове.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Образовывать имена прилагательные при помощи приставки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. Слитное и раздельное написание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именами прилагательными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Правильно писать сложные прилагательные.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Глагол как часть речи. Общее грамматическое значение действия предмета. Постоянные и непостоянные морфологические признаки. Синтаксическая роль в предложении.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Выявлять  грамматическое значение глаголов, их морфологические признаки и синтаксическую роль в предложении.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Разграничивать постоянные и непостоянные морфологические признаки глагола.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Морфологический разбор глагола.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глаголы в речи с учётом их смыслового значения, речевой ситуации.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глаголами.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не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глаголами.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Инфинитив (неопределённая форма глагола).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Определять  значения, морфологические признаки и синтаксическую роль инфинитива.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в речи инфинитивные конструкции в соответствии с целью высказывания.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*Правописание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тся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ться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глаголах.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Усвоить правописание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тся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ться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в глаголах.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Виды глагола. Значение и признаки глаголов совершенного и несовершенного вида. Образование видовых пар.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глаголы совершенного и несовершенного вида по значению, формальным признакам.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в речи глаголы совершенного и несовершенного вида.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Переходные и непереходные глаголы.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Различать переходные и непереходные глаголы, употреблять их в речи.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Возвратные глаголы.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в речи возвратные глаголы.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Наклонения глагола: изъявительное, условное (сослагательное), повелительное.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Выявлять  особенности значения, образования, изменения и употребления глаголов условного наклонения.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Употреблять </w:t>
            </w:r>
            <w:r w:rsidRPr="00EB54C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ar-SA"/>
              </w:rPr>
              <w:t>бы</w:t>
            </w: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с глаголами в условном наклонении.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особенности значения, образования, употребления и правописания глаголов повелительного наклонения.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Изменение глаголов изъявительного наклонения по временам.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Времена глагола: настоящее, будущее, прошедшее. Значение и употребление в речи.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глаголы настоящего, будущего, прошедшего времени в речи в соответствии с ситуацией общения.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Спряжение глагола.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Определять спряжения глагола. 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*Правильно произносить и писать личные окончания глаголов I и II спряжения.</w:t>
            </w:r>
          </w:p>
        </w:tc>
      </w:tr>
      <w:tr w:rsidR="00EB54C6" w:rsidRPr="00EB54C6" w:rsidTr="009279B1">
        <w:trPr>
          <w:trHeight w:val="51"/>
        </w:trPr>
        <w:tc>
          <w:tcPr>
            <w:tcW w:w="5637" w:type="dxa"/>
            <w:tcBorders>
              <w:lef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Безличные глаголы, их значение, употребление в предложениях с одним главным членом (односоставных).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Морфемный разбор глаголов</w:t>
            </w:r>
          </w:p>
        </w:tc>
        <w:tc>
          <w:tcPr>
            <w:tcW w:w="4101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Осознавать семантику безличных глаголов.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Употреблять предложения с безличными глаголами.</w:t>
            </w:r>
          </w:p>
          <w:p w:rsidR="00EB54C6" w:rsidRPr="00EB54C6" w:rsidRDefault="00EB54C6" w:rsidP="00EB54C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Использовать безличные глаголы при трансформации личных предложений в безличные.</w:t>
            </w:r>
          </w:p>
        </w:tc>
      </w:tr>
      <w:tr w:rsidR="00EB54C6" w:rsidRPr="00EB54C6" w:rsidTr="009279B1">
        <w:trPr>
          <w:trHeight w:val="244"/>
        </w:trPr>
        <w:tc>
          <w:tcPr>
            <w:tcW w:w="97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4C6" w:rsidRPr="00EB54C6" w:rsidRDefault="00EB54C6" w:rsidP="00EB54C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  <w:p w:rsidR="00EB54C6" w:rsidRPr="00EB54C6" w:rsidRDefault="00EB54C6" w:rsidP="00EB54C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Повторение</w:t>
            </w:r>
          </w:p>
        </w:tc>
      </w:tr>
    </w:tbl>
    <w:p w:rsidR="003A6A25" w:rsidRPr="00EB54C6" w:rsidRDefault="003A6A25" w:rsidP="003A6A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EB54C6" w:rsidRPr="00EB54C6" w:rsidRDefault="00EB54C6" w:rsidP="008F56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61F80" w:rsidRPr="00EB54C6" w:rsidRDefault="008F563B" w:rsidP="008F563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</w:t>
      </w:r>
      <w:r w:rsidR="00361F80"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Календа</w:t>
      </w:r>
      <w:r w:rsidR="00C8430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рно- тематическое  планирование (169)</w:t>
      </w:r>
      <w:r w:rsidR="00361F80" w:rsidRPr="00EB54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</w:t>
      </w:r>
    </w:p>
    <w:p w:rsidR="00361F80" w:rsidRPr="00EB54C6" w:rsidRDefault="00361F80" w:rsidP="00361F80">
      <w:pPr>
        <w:suppressAutoHyphens/>
        <w:spacing w:after="0" w:line="240" w:lineRule="auto"/>
        <w:ind w:left="-142" w:firstLine="113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ff2"/>
        <w:tblW w:w="986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2"/>
        <w:gridCol w:w="2874"/>
        <w:gridCol w:w="829"/>
        <w:gridCol w:w="2519"/>
        <w:gridCol w:w="1791"/>
        <w:gridCol w:w="1147"/>
      </w:tblGrid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82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2938" w:type="dxa"/>
            <w:gridSpan w:val="2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9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факт</w:t>
            </w: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Наш родной русский язык</w:t>
            </w: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02./09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74" w:type="dxa"/>
          </w:tcPr>
          <w:p w:rsidR="009279B1" w:rsidRPr="00EB54C6" w:rsidRDefault="009279B1" w:rsidP="0036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Язык и речь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361F8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36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Рр. Обучающее выборочное изложение по тексту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общение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514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74" w:type="dxa"/>
          </w:tcPr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Какой бывает наша речь. Речь разговорная и речь книжная.</w:t>
            </w: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28"/>
        </w:trPr>
        <w:tc>
          <w:tcPr>
            <w:tcW w:w="702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Монолог и диалог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519" w:type="dxa"/>
          </w:tcPr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  <w:p w:rsidR="009279B1" w:rsidRPr="00EB54C6" w:rsidRDefault="009279B1" w:rsidP="00812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09/09</w:t>
            </w: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7" w:type="dxa"/>
          </w:tcPr>
          <w:p w:rsidR="009279B1" w:rsidRPr="00EB54C6" w:rsidRDefault="009279B1" w:rsidP="00812E5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28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речевой этикет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28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текст. Тема, основная мысль и структура текста. Микротема текста.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5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Входная диагностика. Контрольная работа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Простой и сложный план текста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.Сочинение «Мой четвероногий друг»</w:t>
            </w:r>
          </w:p>
          <w:p w:rsidR="009279B1" w:rsidRPr="00EB54C6" w:rsidRDefault="009279B1" w:rsidP="000D0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Типы речи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7/09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Повествование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18/09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Рассуждение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17-18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Сочетание разных типов речи в тексте.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.Подготовка и написание контрольного подробного изложения по тексту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синтаксис и пунктуация.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30.09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/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Интонация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 в соответствии с темой и замыслом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Тестовая к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теме «Синтаксис и рунктуация»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Логическое ударение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Какие бывают предложения по цели высказывания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Невосклицательные и восклицательные предложения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Сжатое изложение «Тетрадки под дождем»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алгоритм написания сжатого изложения, повторить приёмы компрессии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 Тире между подлежащими и сказуемым.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предложения. Второстепенные члены предложения.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Распределительный диктант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  <w:p w:rsidR="009279B1" w:rsidRPr="00EB54C6" w:rsidRDefault="009279B1" w:rsidP="000D0B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34-35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17.10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Обобщающее слово при однородных членах предложения.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с 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грамматическим заданием</w:t>
            </w: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№1по теме : «Второстепенны члены предложения»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Контрольный.диктант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вводными словами.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5\10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простого предложения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Лингвистический текст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Обучающее изложение от другого лица (по тексту «Хитрая кошка»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 от другого лица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Зачем нужно изучать фонетику. Чем звуки речи отличаются от других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874" w:type="dxa"/>
          </w:tcPr>
          <w:p w:rsidR="009279B1" w:rsidRPr="00EB54C6" w:rsidRDefault="009279B1" w:rsidP="008F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Звуки и буквы.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такое фонетическая транскрипция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874" w:type="dxa"/>
          </w:tcPr>
          <w:p w:rsidR="009279B1" w:rsidRPr="00EB54C6" w:rsidRDefault="009279B1" w:rsidP="007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Чем различаются гласные и согласные звуки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874" w:type="dxa"/>
          </w:tcPr>
          <w:p w:rsidR="009279B1" w:rsidRPr="00EB54C6" w:rsidRDefault="009279B1" w:rsidP="007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Согласные твердые и мягкие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874" w:type="dxa"/>
          </w:tcPr>
          <w:p w:rsidR="009279B1" w:rsidRPr="00EB54C6" w:rsidRDefault="009279B1" w:rsidP="00705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Обозначение мягкости согласных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Позиционные чередования гласных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Позиционные чередования согласных звуков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54-55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и написание контрольного изложения </w:t>
            </w: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22.11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Слог. Перенос слов по слогам. Ударение.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Орфоэпия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Произношение гласных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Произношение согласных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29\11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Выразительные средства фонетики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</w:t>
            </w: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 теме : «Звуки речи»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Графика – раздел науки о языке. Состав русского алфавита. Алфавит.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Зачем нужна орфография. Правописание гласных в корне слова.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непроверяемых гласных в корне слова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Буквы О-Ё  в корне слова после шипящих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по картине А.Н.Семенова «Как прекрасен этот мир»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удвоенных согласных.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«Графика. Орфография»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«Графика. Орфография»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Слово и его значения.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Словари – наши друзья и помощники. Слово в словаре.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тексту упр. 357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78-79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№3. По теме : «Лексика» Анализ результатов контрольного диктанта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26\12</w:t>
            </w:r>
          </w:p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27\12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Слова – средства художественной выразительности- эпитет. Олицетворение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Метафора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82-83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Подготовка к сочинению по картине. Сочинение по картине И.Шишкина «Перед грозой»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14\01</w:t>
            </w:r>
          </w:p>
          <w:p w:rsidR="009279B1" w:rsidRPr="00EB54C6" w:rsidRDefault="009279B1" w:rsidP="000D0B2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Морфема – наименьшая значимая часть слова. Окончание и основа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и основа слова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 слова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Суффикс.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Приставка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 с чередованием согласных и гласных звуков.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корней. Чередование е/и в корне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корней. Чередование о//а в корне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корней с чередованием –раст//-ращ-//-рос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приставок. Правописание приставок на –з, -с.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autoSpaceDE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29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ы-и в корне после приставок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autoSpaceDE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95-96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Приставки пре- и при-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\01</w:t>
            </w:r>
          </w:p>
          <w:p w:rsidR="009279B1" w:rsidRPr="00EB54C6" w:rsidRDefault="009279B1" w:rsidP="000D0B2E">
            <w:pPr>
              <w:rPr>
                <w:rStyle w:val="ac"/>
                <w:rFonts w:ascii="Times New Roman" w:hAnsi="Times New Roman" w:cs="Times New Roman"/>
                <w:b w:val="0"/>
                <w:bCs w:val="0"/>
                <w:i/>
                <w:sz w:val="24"/>
                <w:szCs w:val="24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Буквы И иЫ после Ц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05.02</w:t>
            </w:r>
          </w:p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Обучающее сочинение по картине С.А.Тутунова «Зима пришла. Детство»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Морфемный разбор слова.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грамматическим заданием </w:t>
            </w: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4по теме : «Правописание приставок»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102-103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Слово как часть речи. Самостоятельные и служебные части речи.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обозначает имя существительное.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Р.р. Контрольное сочинение №1 по картине А.А. Пластова «Первый снег»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Правописание суффиксов  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-чик-, -щик-, -чиц(а),-щиц(а).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суффиксов –ек,-ик, (-чик-)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108-109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НЕ с именами существительными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110-111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Имена существительные одушевленные и неодушевленные.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112-113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нарицательные и собственные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114-115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27.02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28.02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 после шипящих на конце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Имена существительные общего рода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Род несклоняемых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о,е  в окончаниях существительных после шипящих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 – описание памятника архитектуры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 по теме «Имя существительное как часть речи». Тестовые задания.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грамматическим заданием </w:t>
            </w: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5. по теме : «Имя  существительное» Ана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 результатов контрольного диктанта.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обозначает имя прилагательное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Имена прилагательные качественные, относительные и притяжательные.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Р/Р.</w:t>
            </w: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Сочинение описание внешности человека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20\03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Согласование имени прилагательного с именем существительным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 полные и краткие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02.04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кратких прилаг с основой на шипящую.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Степени сравнения качественных   имен прилагательных. Сравнительная степень имени прилагательного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Превосходная степень имени прилагательного.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Словообразование и правописание имен прилагательных. Суффиксальный способ образования имён прилагательных. Правописание –н- и –нн- в прилагательных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Приставочный способ образования имён прилагательных. Правописание не с прилагательными.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09.04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имён прилагательных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Описание натюрморта по картине Ф.П.Толстого «Букет цветов, бабочка и птичка</w:t>
            </w: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eastAsia="SchoolBookC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eastAsia="SchoolBookC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 xml:space="preserve"> с грамматическим заданием </w:t>
            </w:r>
            <w:r w:rsidRPr="00EB54C6">
              <w:rPr>
                <w:rFonts w:ascii="Times New Roman" w:eastAsia="SchoolBookC" w:hAnsi="Times New Roman" w:cs="Times New Roman"/>
                <w:b/>
                <w:sz w:val="24"/>
                <w:szCs w:val="24"/>
              </w:rPr>
              <w:t xml:space="preserve">№ 6. По теме «Имя прилагательное» </w:t>
            </w:r>
            <w:r w:rsidRPr="00EB54C6">
              <w:rPr>
                <w:rFonts w:ascii="Times New Roman" w:eastAsia="SchoolBookC" w:hAnsi="Times New Roman" w:cs="Times New Roman"/>
                <w:sz w:val="24"/>
                <w:szCs w:val="24"/>
              </w:rPr>
              <w:t>Анализ результатов контрольного диктанта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Что обозначает глагол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142-143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Не с глаголами.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17.04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 (неопределенная форма глагола).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– тся и –ться в глаголах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146-147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контрольного сочинения – рассуждения №2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23.04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Вид глагола.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–ова-(-ева-), -ыва(-ива-)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6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изученногопо теме «Глагол как часть речи». Тестовое задание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7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Переходные и непереходные глаголы.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30\04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Возвратные глаголы.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7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Наклонения глагола. Условное наклонение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154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Сочинение «Что было бы, если бы…»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156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Изъявительное наклонение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37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Времена глагола. Настоящее время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751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160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 по теме «Глагол как часть речи». Выполнение рубрики «Проверяем себя»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505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 №7. 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контроль зун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20\05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499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162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Анализ результата диктанта.Спряжение глагола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 \05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165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Разноспрягаемые глаголы</w:t>
            </w:r>
            <w:r w:rsidRPr="00EB54C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25\05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46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166167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Безличные глаголы</w:t>
            </w:r>
          </w:p>
          <w:p w:rsidR="009279B1" w:rsidRPr="00EB54C6" w:rsidRDefault="009279B1" w:rsidP="000D0B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26.05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279B1" w:rsidRPr="00EB54C6" w:rsidTr="009279B1">
        <w:trPr>
          <w:trHeight w:val="253"/>
        </w:trPr>
        <w:tc>
          <w:tcPr>
            <w:tcW w:w="702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168169</w:t>
            </w:r>
          </w:p>
        </w:tc>
        <w:tc>
          <w:tcPr>
            <w:tcW w:w="2874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82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9" w:type="dxa"/>
          </w:tcPr>
          <w:p w:rsidR="009279B1" w:rsidRPr="00EB54C6" w:rsidRDefault="009279B1" w:rsidP="000D0B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Усвоение новых знаний</w:t>
            </w:r>
          </w:p>
        </w:tc>
        <w:tc>
          <w:tcPr>
            <w:tcW w:w="1791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28.05</w:t>
            </w:r>
          </w:p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B54C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29\05</w:t>
            </w:r>
          </w:p>
        </w:tc>
        <w:tc>
          <w:tcPr>
            <w:tcW w:w="1147" w:type="dxa"/>
          </w:tcPr>
          <w:p w:rsidR="009279B1" w:rsidRPr="00EB54C6" w:rsidRDefault="009279B1" w:rsidP="000D0B2E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61F80" w:rsidRPr="00361F80" w:rsidRDefault="00361F80" w:rsidP="00361F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1F80" w:rsidRPr="00361F80" w:rsidRDefault="00361F80" w:rsidP="00361F80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1F80" w:rsidRPr="008D423A" w:rsidRDefault="00361F80" w:rsidP="00361F80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61F80" w:rsidRPr="008D423A" w:rsidRDefault="00361F80" w:rsidP="00361F80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361F80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5628" w:rsidRDefault="00705628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8D423A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990A61" w:rsidRPr="008D423A" w:rsidSect="00C84303">
          <w:footerReference w:type="default" r:id="rId8"/>
          <w:pgSz w:w="11906" w:h="16838"/>
          <w:pgMar w:top="1134" w:right="850" w:bottom="1134" w:left="1701" w:header="720" w:footer="708" w:gutter="0"/>
          <w:cols w:space="720"/>
          <w:titlePg/>
          <w:docGrid w:linePitch="600" w:charSpace="32768"/>
        </w:sectPr>
      </w:pP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Приложения</w:t>
      </w: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Диагностическая работа.</w:t>
      </w:r>
    </w:p>
    <w:p w:rsidR="00990A61" w:rsidRPr="009279B1" w:rsidRDefault="00990A61" w:rsidP="00990A61">
      <w:pPr>
        <w:tabs>
          <w:tab w:val="left" w:pos="211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Тестовая работа.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Обведите кружком букву (или буквы) правильного ответа.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Главные члены предложения: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Говорливый ручеёк резво бежал по оврагу.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говорливый ручеёк;  б) бежал по оврагу;  в)ручеёк бежал;  г) бежал резво.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2. Пишется раздельно: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(за)бежал;  б) (за)метный;  в) (за)домом;  г) (за)лез.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 Слово по составу разобрано верно: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за-шум-е-л;  б) за-шум-ел;   г) за-шу-мел.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 Укажите слово 2-го склонения:</w:t>
      </w:r>
    </w:p>
    <w:p w:rsidR="00990A61" w:rsidRPr="009279B1" w:rsidRDefault="00990A61" w:rsidP="009279B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сын;  б) сирень;  в) апрель;  г) капель.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5. Не является однокоренным слово: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водичка;  б) водитель;  в) водный;  г) водяной.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6. Слово с проверяемой гласной в корне: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луна;  б) месяц;  в) облако;  г) земля.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7. Укажите лишнее: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приставка; б) корень;  в) предлог;   г) окончание.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8. Нужно писать Ь: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сыч;   б) тиш;   в) камыш;   г) дич.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9. В слове ДЕНЬ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а) 4б,4зв;   б) 4б,5зв;   в) 4б, 3зв;    г) 3б, 4зв.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10. письмо под диктовку.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Осенний лес.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Особенно красив лес в ранние осенние дни. На золотом фоне листвы выделяются пурпурные пятна клёнов и осин. Кружатся и падают берёзовые жёлтые листья.</w:t>
      </w:r>
    </w:p>
    <w:p w:rsidR="00990A61" w:rsidRPr="009279B1" w:rsidRDefault="00990A61" w:rsidP="009279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Тихо в осеннем лесу. Шелестит под ногами сухая листва. Рядом краснеет шапочка позднего подосиновика. Тонко свистит рябчик, высоко в небе пролетают косяком журавли.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Проверочный диктант  по теме «Повторение изученного в 1 – 4 классах».    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Лес уже сбросил листву. Дни наступили пасмурные, тихие, без ветра. Настоящие дни поздней осени.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 такой день идёшь по лесной тропинке, кругом тишь. Не слышно даже шума деревьев, шелеста листвы. Только иногда раздаётся звук падающих шишек. </w:t>
      </w: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На голых сучьях повисли капли росы от ночного тумана.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Легко дышит осенней свежестью грудь. Приятно идти по мягкому ковру из листьев.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Вдруг среди листвы мелькает пёстрый комок. Это птица. Она жива, но едва дышит. Ребята решают взять бедняжку домой, а то её найдёт лисица и съест.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(80 слов).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 з а д а н и е.</w:t>
      </w:r>
    </w:p>
    <w:p w:rsidR="00990A61" w:rsidRPr="009279B1" w:rsidRDefault="00990A61" w:rsidP="00990A61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Обозначьте части речи всех слов в выделенном предложении.</w:t>
      </w:r>
    </w:p>
    <w:p w:rsidR="00990A61" w:rsidRPr="009279B1" w:rsidRDefault="00990A61" w:rsidP="00990A61">
      <w:pPr>
        <w:numPr>
          <w:ilvl w:val="0"/>
          <w:numId w:val="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Составьте схему последнего предложения.</w:t>
      </w:r>
    </w:p>
    <w:p w:rsidR="00990A6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  <w:t xml:space="preserve"> Контрольный диктант  по теме «Повторение изученного в 1-4 классах».</w:t>
      </w: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ar-SA"/>
        </w:rPr>
        <w:tab/>
      </w:r>
    </w:p>
    <w:p w:rsidR="009279B1" w:rsidRPr="009279B1" w:rsidRDefault="009279B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Осень в лесу.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После тёплых дней лета наступает золотая осень.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На опушке леса можно найти подосиновики, розовые сыроежки, скользкие грузди, душистые рыжики. На старых больших пнях жмутся друг к другу опёнки. На лесных полянках краснеют рябины, а в моховых болотах на кочках появляются ягоды клюквы. На дне лесного ручья видна каждая травинка.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Лёгкий ветерок гонит облачка по прозрачному небу.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 тихие дни над землёй летает липкая паутина.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Птицы начинают готовиться к отлёту на юг. В дальний путь отправляются дикие гуси. Покидают родные болота журавли. Далеко разносятся их голоса.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( 84 слова)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 з а д а н и е.</w:t>
      </w:r>
    </w:p>
    <w:p w:rsidR="00990A61" w:rsidRPr="009279B1" w:rsidRDefault="00990A61" w:rsidP="00990A61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Подчеркните грамматические основы в выделенных предложениях (по вариантам).</w:t>
      </w:r>
    </w:p>
    <w:p w:rsidR="00990A61" w:rsidRPr="009279B1" w:rsidRDefault="00990A61" w:rsidP="00990A61">
      <w:pPr>
        <w:numPr>
          <w:ilvl w:val="0"/>
          <w:numId w:val="5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Разберите по составу: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 в а р и а н т – наступает, подосиновики.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 в а р и а н т – на полянах, готовиться.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Контрольный диктант  по теме «Синтаксис».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Заячьи лапы.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Поздно ночью рассказал мне дед Ларион историю о необыкновенном зайце.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 августе ходил дед охотиться. Попался ему заяц с рваным левым ухом. Дед выстрелил в него из старого ружья, но промахнулся.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Дед пошёл дальше, но затревожился. Он понял, что начался лесной пожар. Ветер перешёл в ураган. Огонь стремительно мчался по земле. Дед побежал по кочкам. И в это время выбежал заяц с рваным ухом. Он бежал медленно, волочил задние лапы, потому что они обгорели.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Дед знал, что звери лучше чуют опасность и всегда спасаются. Он побежал за зайцем. Дед плакал от страха и кричал: «Погоди, милый, не беги так шибко!».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Заяц вывел деда из огня. Когда они выбежали из леса, оба упали от усталости. Дед подобрал зайца, отнёс домой и вылечил.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                          (По К. Паустовскому)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 з а д а н и е.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1.Выписать все словосочетания из предпоследнего предложения . Одно из них разобрать.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2.  Начертить схему предложения с прямой речью.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3. Выполнить пунктуационный разбор второго предложения.</w:t>
      </w:r>
    </w:p>
    <w:p w:rsidR="009279B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4. Сделать синтаксический разбор последнего предложения.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по теме «Фонетика».</w:t>
      </w: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На даче.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Лето после экзаменов я провёл у родителей на даче близ станции Столбовой.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Старинный дом их стоял ещё со времён войны с Наполеоном. Вокруг дома был парк с вековыми деревьями.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Внутри дома были узкие комнаты, высокие окна. Настольная керосиновая лампа разбрасывала гигантских размеров тени по углам бордовых стен и потолку.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Под парком вилась небольшая речка с несколькими омутами. Над одним их этих омутов росла большая старая берёза. Её зелёные ветви нависали над водой воздушной беседкой. В их крепком переплетении можно было сидеть или лежать. Здесь и устроил я свой рабочий уголок. Я читал Тютчева, писал первые стихи.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 гуще этого дерева за три летних месяца я написал стихотворения своей первой книги.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            ( По Б. Пастернаку).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 з а д а н и е.</w:t>
      </w:r>
    </w:p>
    <w:p w:rsidR="00990A61" w:rsidRPr="009279B1" w:rsidRDefault="00990A61" w:rsidP="00990A61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Выписать два – три слова с проверочными гласными в корне слова. Записать проверочные слова.</w:t>
      </w:r>
    </w:p>
    <w:p w:rsidR="00990A61" w:rsidRPr="009279B1" w:rsidRDefault="00990A61" w:rsidP="00990A61">
      <w:pPr>
        <w:numPr>
          <w:ilvl w:val="0"/>
          <w:numId w:val="1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Сделать фонетический разбор слов: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 в а р и а н т – провёл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 в а р и а н т – деревья.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по теме «Морфемика».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На небе разгорается заря. Я пробираюсь узкой дорожкой через густую рожь. Тяжёлые колосья касаются лица и собираются удержать меня. Из придорожных зарослей вылетела перепёлка и скрылась во ржи.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Поднимается солнце, и его лучи освещают далёкие поля и кусты возле речки. Она ярко блестит на солнце.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Вот и лес. Я предполагал собрать здесь много ягод и грибов. Мои предположения оправдались. Ягоды буквально устилали поляны. Стоит присесть, и сразу увидишь, как прячутся в траве головки спелой земляники, подберёзовики.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Долго бродил по лесу. С трудом дотащил я до дома полную корзину сладких ягод. Здесь моё лицо и руки загорели. После такой прогулки хорошо выкупаться и прилечь отдохнуть на свежем сене.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                                                                                              ( По Д. Зуеву)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и тестовая работа по теме «Имя существительное».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Разговор деревьев.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Шоколадные почки распускаются, и на каждом зелёном хвостике висит большая прозрачная капля.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Если растереть между пальцами даже одну почку, потом долго всё будет пахнуть ароматной смолой берёзы, тополя или черёмухи.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Понюхаешь черёмуховую почку и вспомнишь, что осенью забирался вверх по дереву за ягодами. Ел их горстями прямо с косточками.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Ветер тёплый. В тишине начинают шептаться между собой деревья. Осинка молодая вышла, стоит свечой на поляне, помахивает веточкой, приглашает рыжего бельчонка в гости. Прекрасная стройная ёлочка приветливо кивает вершиной. Хорошо в лесу!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Тест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1 в а р и а н т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1. Укажите имена существительные.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Они, всходы, теплота, яблочный, трусость, нянчит, вождение, обедают.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2. Указать словосочетания, в которых существительные оканчиваются на –И: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Гулять по улиц…, отдыхать в санатори…, заботиться о молодеж…, строить на побереж…,жить в селени…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3. Указать слово с суффиксом -ЩИК- 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Подпис…ик, извоз…ик, чекан…ик, зруз…ик.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4. Какое из существительных имеет только форму единственного числа?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Студент, молодежь, юноша, девушка.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5. Какое существительное в родительном падеже множественного числа имеет окончание –ОВ: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Валенки, носки, макароны, дела.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6. Какое существительное в И.п. мн.ч., имеет окончание –А?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Инженер, офицер, профессор, тренер.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2 в а р и а н 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1. Указать имена существительные.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Он, доброта, хождение, свежесть, жадничает, рыбачий, завтракают.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2. Указать словосочетания, в которых существительные оканчиваются на –Е: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Собраться на площад…, писать о геро…, расположиться в рощ…, росли в тепл…, прогуляться по алле….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3. Указать слово с суффиксом –чик-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Перебеж…ик, камен…ик, бакен…ик, носиль…к.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4. Какое из существительных имеет только форму множественного числа?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Вьюги, метели, заморозки, оттепели.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5. Какое существительное в родительном падеже множественного числа имеет окончание –ОВ: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Помидоры, офицеры, чулки, макароны.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6. Какое существительное в И.п, мн.числа имеет окончание –Ы?                 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Директор, доктор, мастер, шофёр.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Контрольный диктант  по теме « Имя прилагательное»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Берег быстро темнел, становился голубым, синим, лиловым. На суше уже наступил вечер. В море было ещё светло. Глянцевая зыбь отражала чисто небо. Но всё же вечер чувствовался и тут.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Выпуклые стёкла незаметно загоревшихся сигнальных фонарей на крыльях парохода были  настолько тёмные и толстые, что днём невозможно было отгадать их цвет. Они теперь стали просвечивать зелёным и красным и ярко светились.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Синий город с куполообразной крышей городского театра и колоннадой Воронцовского дворца возник как-то сразу и заслонил горизонт.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Водянистые звёзды портовых фонарей жидко отражались в светлом и неподвижном озере гавани.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                                                                                  (В. П. Катаев).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з а д а н и е.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Начертить схему четвёртого (1-й вариант) и последнего предложения (2-й вариант), подчеркнуть в них грамматические основы.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От трёх полных прилагательныхиз текста образовать краткую форму.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Выполнить морфологический разбор двух прилагательных из предложения первого задания ( по вариантам).</w:t>
      </w:r>
    </w:p>
    <w:p w:rsidR="00990A61" w:rsidRPr="009279B1" w:rsidRDefault="00990A61" w:rsidP="00990A61">
      <w:pPr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Разобрать по составу прилагательные 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1 вариант – радостный, праздничный.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 вариант – ужасном, длинным.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Контрольный диктант по теме «Глагол»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 Вот я и написала письмо. Изложила свои мысли на бумаге, сложила лист пополам, подровняла концы, положила в конверт, чуть коснулась краёв кисточкой с клеем и отравила письмо в город Ростов.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Потом я расположилась на диване и вспомнила, как вчера загорала на пляже.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Следующее утро. Солнце ещё не разгорелось. Застряло в облаках, как золотая рыбка, только блестящие плавники плавно касаются горизонта. Природа замерла. Я выглядываю в окно и тоже замираю. 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Время застилать кровать. Через пять минут постель застелена, а я делаю зарядку. Я хочу коснуться ладонями пола. Получилось, касаюсь. Я скачу, бегаю на месте, прыгаю. Просто блестяще!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з а д а н и е.</w:t>
      </w:r>
    </w:p>
    <w:p w:rsidR="00990A61" w:rsidRPr="009279B1" w:rsidRDefault="00990A61" w:rsidP="00990A61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Выделить корни с чередующими гласными. Графически объяснить их написание.</w:t>
      </w:r>
    </w:p>
    <w:p w:rsidR="00990A61" w:rsidRDefault="00990A61" w:rsidP="00990A61">
      <w:pPr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Выписать по два глагола совершенного и несовершенного вида и записать их в начальной форме.</w:t>
      </w:r>
    </w:p>
    <w:p w:rsidR="009279B1" w:rsidRDefault="009279B1" w:rsidP="009279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9279B1" w:rsidRPr="009279B1" w:rsidRDefault="009279B1" w:rsidP="009279B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Диктант, контрольная работа по теме «Глагол»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Весенняя капель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Капель у нас просыпается раньше людей. По розовой сосульке скользит прозрачная капелька. Она висит и покачивается на острие, потом срывается и звонко шлёпается и затвердевший снег. Когда капелька наливается, покачивается, в ней отражаются и барак, и небо, и остаток луны.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Потом начинает скользить и вытягиваться капель, за ней другая и ещё.Вот они уже побежали вдвоём. И вот уже светлеет, делается прозрачной розовая на заре сосулька.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Проверочная работа.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Определить вид глагола: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прочитать, дышать, построила.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Указать окончание глагола 1-го спряжения: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-ите, -ят, -ем, -ишь.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каких словах на конце пишется Ь?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Думаеш…, пахуч…, ноч…, береч…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Указать суффикс глагола прошедшего времени.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–ал;  -ют; -л; -а.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Выписать из текста глагол, строение которого соответствует схеме: 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Выписать из текста глагол 2-го спряжения, настоящего времени, 3-го лица, единственного числа.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Застучала за окошком звонкая капель, потеплел воздух. В лесу всё дышит весной. Вот – вот поплывут по реке первые льдины.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каком слове на месте пропуска пишется Е?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Зам…рать, выт…реть, забл…стать, расст…лать.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каком случае глагол имеет окончание –ят?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Знамёна ре…т. Дрова кол…т. Камыш дремл…т. Дом стро…т.</w:t>
      </w:r>
    </w:p>
    <w:p w:rsidR="00990A61" w:rsidRPr="009279B1" w:rsidRDefault="00990A61" w:rsidP="00990A61">
      <w:pPr>
        <w:numPr>
          <w:ilvl w:val="0"/>
          <w:numId w:val="14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каком случае а глаголе на месте пропуска пишется Ь?</w:t>
      </w:r>
    </w:p>
    <w:p w:rsidR="00990A61" w:rsidRPr="009279B1" w:rsidRDefault="00990A61" w:rsidP="009279B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Девочка старает…ся. Он увлекает…ся. Знамя развевает…ся. Надо торопит…ся.</w:t>
      </w:r>
    </w:p>
    <w:p w:rsidR="00990A61" w:rsidRPr="009279B1" w:rsidRDefault="00990A61" w:rsidP="00990A61">
      <w:pPr>
        <w:numPr>
          <w:ilvl w:val="0"/>
          <w:numId w:val="8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Определить форму глагола по окончанию: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-ешь ……………………………                  -у……………………………………………                                 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-ят……………………………                   -им……………………………………………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11. Записать слова, распределив их в два столбика ( с Ь и без него):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обжеч..ся, терпиш.., из-за туч…, мыш…, хорош…, пейзаж…, не зависиш….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Контрольный годовой диктант и его анализ.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                                                         Диктант.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Каждый год возвращаются журавли из далёких стран на родное болото. Над морями и широкой степью, над реками и огромными лесами летят они весной на свою родину.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Большое болото заросло камышом и прошлогодней осокой. В самых отдалённых метах устраивают свои гнёзда осторожные журавли. Хорошо им жить на болотах. Никто не потревожит их покой.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  Весной журавли водят весёлые хороводы, они собираются в кружок на болоте и машут крыльями. Скоро выведутся у них маленькие журавлята. Будут расти малыши, учиться летать.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 р а м м а т и ч е с к о е    з а д а н и е.</w:t>
      </w:r>
    </w:p>
    <w:p w:rsidR="00990A61" w:rsidRPr="009279B1" w:rsidRDefault="00990A61" w:rsidP="00990A61">
      <w:pPr>
        <w:numPr>
          <w:ilvl w:val="0"/>
          <w:numId w:val="6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Указать, какой из схем соответствует данное предложение.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Вечерний туман дымился в камыше и лёгким паром вился над водой.</w:t>
      </w:r>
    </w:p>
    <w:p w:rsidR="00990A61" w:rsidRPr="009279B1" w:rsidRDefault="00990A61" w:rsidP="00990A61">
      <w:pPr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А)                                                 б)</w:t>
      </w:r>
    </w:p>
    <w:p w:rsidR="00990A61" w:rsidRPr="009279B1" w:rsidRDefault="00990A61" w:rsidP="00990A61">
      <w:pPr>
        <w:tabs>
          <w:tab w:val="left" w:pos="108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2. Разобрать по составу слова: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солнышко, грибной, горнист, прокричала.</w:t>
      </w:r>
    </w:p>
    <w:p w:rsidR="00990A61" w:rsidRPr="009279B1" w:rsidRDefault="00990A61" w:rsidP="00990A61">
      <w:pPr>
        <w:tabs>
          <w:tab w:val="left" w:pos="108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3. Определить, сколько звуков в слове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бьёт.</w:t>
      </w:r>
    </w:p>
    <w:p w:rsidR="00990A61" w:rsidRPr="009279B1" w:rsidRDefault="00990A61" w:rsidP="00990A61">
      <w:pPr>
        <w:tabs>
          <w:tab w:val="left" w:pos="1080"/>
        </w:tabs>
        <w:suppressAutoHyphens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 xml:space="preserve">4. В каких словах нужно писать Ь? </w:t>
      </w: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Хорош…, береч…, читаеш…, из-за дач…, стриж…, мыш….</w:t>
      </w:r>
    </w:p>
    <w:p w:rsidR="00990A61" w:rsidRPr="009279B1" w:rsidRDefault="00990A61" w:rsidP="00990A61">
      <w:pPr>
        <w:numPr>
          <w:ilvl w:val="0"/>
          <w:numId w:val="7"/>
        </w:num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Написать небольшой текст по данному началу. Озаглавить его.</w:t>
      </w:r>
    </w:p>
    <w:p w:rsidR="00990A61" w:rsidRPr="009279B1" w:rsidRDefault="00990A61" w:rsidP="00990A61">
      <w:pPr>
        <w:suppressAutoHyphens/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  Весна – чудесное время года. Настоящая весна приходит в середине марта.</w:t>
      </w:r>
    </w:p>
    <w:p w:rsidR="00990A61" w:rsidRPr="009279B1" w:rsidRDefault="00990A61" w:rsidP="00990A61">
      <w:pPr>
        <w:suppressAutoHyphens/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540" w:right="-185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C6542" w:rsidRPr="009279B1" w:rsidRDefault="007C6542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79B1" w:rsidRDefault="009279B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Карта-схема проверки рабочей программы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47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1"/>
        <w:gridCol w:w="1549"/>
        <w:gridCol w:w="992"/>
        <w:gridCol w:w="709"/>
        <w:gridCol w:w="1985"/>
        <w:gridCol w:w="1275"/>
        <w:gridCol w:w="1114"/>
        <w:gridCol w:w="1761"/>
        <w:gridCol w:w="1509"/>
        <w:gridCol w:w="1485"/>
        <w:gridCol w:w="1232"/>
      </w:tblGrid>
      <w:tr w:rsidR="00990A61" w:rsidRPr="009279B1" w:rsidTr="0039214C">
        <w:trPr>
          <w:trHeight w:val="2245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программного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материала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программ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повторения пройденного материала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контрольных</w:t>
            </w:r>
          </w:p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 времени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Выводы и предложения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extDirection w:val="btLr"/>
          </w:tcPr>
          <w:p w:rsidR="00990A61" w:rsidRPr="009279B1" w:rsidRDefault="00990A61" w:rsidP="00990A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Примечание</w:t>
            </w:r>
          </w:p>
        </w:tc>
      </w:tr>
      <w:tr w:rsidR="00990A61" w:rsidRPr="009279B1" w:rsidTr="0039214C">
        <w:trPr>
          <w:trHeight w:val="343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705628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Калюжина ЕА.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705628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русский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705628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279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0A61" w:rsidRPr="009279B1" w:rsidTr="0039214C">
        <w:trPr>
          <w:trHeight w:val="361"/>
        </w:trPr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90A61" w:rsidRPr="009279B1" w:rsidRDefault="00990A61" w:rsidP="00990A61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39214C" w:rsidRPr="009279B1" w:rsidRDefault="0039214C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Подпись _____________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«С выводами ознакомлен»:__________________________________________________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« __»_________________</w:t>
      </w: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5628" w:rsidRPr="009279B1" w:rsidRDefault="00705628" w:rsidP="00990A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05628" w:rsidRPr="009279B1" w:rsidRDefault="00705628" w:rsidP="00990A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 корректировке рабочей программы</w:t>
      </w:r>
    </w:p>
    <w:p w:rsidR="00990A61" w:rsidRPr="009279B1" w:rsidRDefault="00705628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Калюжина Е.А.</w:t>
      </w:r>
      <w:r w:rsidR="00990A61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  <w:r w:rsidR="00990A61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 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9214C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Предмет 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9214C"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русский язык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Причина невыполнения программы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часов отставания</w:t>
      </w: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________________________________________</w:t>
      </w:r>
    </w:p>
    <w:p w:rsidR="00990A61" w:rsidRPr="009279B1" w:rsidRDefault="00990A61" w:rsidP="00990A61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 корректировки календарно-тематического планирования (объединение уроков, сжатие тем, комбинирование предметов и т.д.)</w:t>
      </w: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9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990A61" w:rsidRPr="009279B1" w:rsidRDefault="00990A61" w:rsidP="00990A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90A61" w:rsidRPr="009279B1" w:rsidRDefault="00990A61" w:rsidP="00990A61">
      <w:pPr>
        <w:suppressAutoHyphens/>
        <w:spacing w:after="0" w:line="240" w:lineRule="auto"/>
        <w:ind w:left="-180" w:firstLine="88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97394" w:rsidRPr="009279B1" w:rsidRDefault="00497394" w:rsidP="00497394">
      <w:pPr>
        <w:ind w:left="-851"/>
        <w:rPr>
          <w:rFonts w:ascii="Times New Roman" w:hAnsi="Times New Roman" w:cs="Times New Roman"/>
          <w:sz w:val="24"/>
          <w:szCs w:val="24"/>
        </w:rPr>
      </w:pPr>
    </w:p>
    <w:sectPr w:rsidR="00497394" w:rsidRPr="009279B1" w:rsidSect="009279B1">
      <w:pgSz w:w="16838" w:h="11906" w:orient="landscape"/>
      <w:pgMar w:top="709" w:right="2096" w:bottom="155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4C6" w:rsidRDefault="00EB54C6" w:rsidP="00497394">
      <w:pPr>
        <w:spacing w:after="0" w:line="240" w:lineRule="auto"/>
      </w:pPr>
      <w:r>
        <w:separator/>
      </w:r>
    </w:p>
  </w:endnote>
  <w:endnote w:type="continuationSeparator" w:id="0">
    <w:p w:rsidR="00EB54C6" w:rsidRDefault="00EB54C6" w:rsidP="0049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C">
    <w:altName w:val="Arial Unicode MS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610598"/>
      <w:docPartObj>
        <w:docPartGallery w:val="Page Numbers (Bottom of Page)"/>
        <w:docPartUnique/>
      </w:docPartObj>
    </w:sdtPr>
    <w:sdtEndPr/>
    <w:sdtContent>
      <w:p w:rsidR="00C84303" w:rsidRDefault="00505D52">
        <w:pPr>
          <w:pStyle w:val="afa"/>
          <w:jc w:val="center"/>
        </w:pPr>
        <w:r>
          <w:fldChar w:fldCharType="begin"/>
        </w:r>
        <w:r w:rsidR="004A10A9">
          <w:instrText xml:space="preserve"> PAGE   \* MERGEFORMAT </w:instrText>
        </w:r>
        <w:r>
          <w:fldChar w:fldCharType="separate"/>
        </w:r>
        <w:r w:rsidR="00045EA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B54C6" w:rsidRDefault="00EB54C6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4C6" w:rsidRDefault="00EB54C6" w:rsidP="00497394">
      <w:pPr>
        <w:spacing w:after="0" w:line="240" w:lineRule="auto"/>
      </w:pPr>
      <w:r>
        <w:separator/>
      </w:r>
    </w:p>
  </w:footnote>
  <w:footnote w:type="continuationSeparator" w:id="0">
    <w:p w:rsidR="00EB54C6" w:rsidRDefault="00EB54C6" w:rsidP="00497394">
      <w:pPr>
        <w:spacing w:after="0" w:line="240" w:lineRule="auto"/>
      </w:pPr>
      <w:r>
        <w:continuationSeparator/>
      </w:r>
    </w:p>
  </w:footnote>
  <w:footnote w:id="1">
    <w:p w:rsidR="00EB54C6" w:rsidRDefault="00EB54C6" w:rsidP="00EB54C6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603"/>
        </w:tabs>
        <w:ind w:left="160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63"/>
        </w:tabs>
        <w:ind w:left="196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3"/>
        </w:tabs>
        <w:ind w:left="268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3"/>
        </w:tabs>
        <w:ind w:left="304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3"/>
        </w:tabs>
        <w:ind w:left="412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3"/>
        </w:tabs>
        <w:ind w:left="4483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i/>
        <w:iCs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/>
        <w:iCs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  <w:szCs w:val="20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iCs/>
        <w:sz w:val="20"/>
        <w:szCs w:val="20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iCs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i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7CB2FA4"/>
    <w:multiLevelType w:val="hybridMultilevel"/>
    <w:tmpl w:val="5DE21C0A"/>
    <w:lvl w:ilvl="0" w:tplc="D9FA089A">
      <w:start w:val="1"/>
      <w:numFmt w:val="upperRoman"/>
      <w:lvlText w:val="%1."/>
      <w:lvlJc w:val="left"/>
      <w:pPr>
        <w:ind w:left="1080" w:hanging="720"/>
      </w:pPr>
      <w:rPr>
        <w:rFonts w:eastAsia="Sylfae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AA0557"/>
    <w:multiLevelType w:val="hybridMultilevel"/>
    <w:tmpl w:val="766ED972"/>
    <w:lvl w:ilvl="0" w:tplc="981A8316">
      <w:start w:val="2019"/>
      <w:numFmt w:val="decimal"/>
      <w:lvlText w:val="%1"/>
      <w:lvlJc w:val="left"/>
      <w:pPr>
        <w:ind w:left="3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5" w:hanging="360"/>
      </w:pPr>
    </w:lvl>
    <w:lvl w:ilvl="2" w:tplc="0419001B" w:tentative="1">
      <w:start w:val="1"/>
      <w:numFmt w:val="lowerRoman"/>
      <w:lvlText w:val="%3."/>
      <w:lvlJc w:val="right"/>
      <w:pPr>
        <w:ind w:left="5025" w:hanging="180"/>
      </w:pPr>
    </w:lvl>
    <w:lvl w:ilvl="3" w:tplc="0419000F" w:tentative="1">
      <w:start w:val="1"/>
      <w:numFmt w:val="decimal"/>
      <w:lvlText w:val="%4."/>
      <w:lvlJc w:val="left"/>
      <w:pPr>
        <w:ind w:left="5745" w:hanging="360"/>
      </w:pPr>
    </w:lvl>
    <w:lvl w:ilvl="4" w:tplc="04190019" w:tentative="1">
      <w:start w:val="1"/>
      <w:numFmt w:val="lowerLetter"/>
      <w:lvlText w:val="%5."/>
      <w:lvlJc w:val="left"/>
      <w:pPr>
        <w:ind w:left="6465" w:hanging="360"/>
      </w:pPr>
    </w:lvl>
    <w:lvl w:ilvl="5" w:tplc="0419001B" w:tentative="1">
      <w:start w:val="1"/>
      <w:numFmt w:val="lowerRoman"/>
      <w:lvlText w:val="%6."/>
      <w:lvlJc w:val="right"/>
      <w:pPr>
        <w:ind w:left="7185" w:hanging="180"/>
      </w:pPr>
    </w:lvl>
    <w:lvl w:ilvl="6" w:tplc="0419000F" w:tentative="1">
      <w:start w:val="1"/>
      <w:numFmt w:val="decimal"/>
      <w:lvlText w:val="%7."/>
      <w:lvlJc w:val="left"/>
      <w:pPr>
        <w:ind w:left="7905" w:hanging="360"/>
      </w:pPr>
    </w:lvl>
    <w:lvl w:ilvl="7" w:tplc="04190019" w:tentative="1">
      <w:start w:val="1"/>
      <w:numFmt w:val="lowerLetter"/>
      <w:lvlText w:val="%8."/>
      <w:lvlJc w:val="left"/>
      <w:pPr>
        <w:ind w:left="8625" w:hanging="360"/>
      </w:pPr>
    </w:lvl>
    <w:lvl w:ilvl="8" w:tplc="0419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19" w15:restartNumberingAfterBreak="0">
    <w:nsid w:val="62DA0ED5"/>
    <w:multiLevelType w:val="hybridMultilevel"/>
    <w:tmpl w:val="7CC06F02"/>
    <w:lvl w:ilvl="0" w:tplc="5790BD4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3E56"/>
    <w:rsid w:val="00045EA2"/>
    <w:rsid w:val="000667C2"/>
    <w:rsid w:val="000B2068"/>
    <w:rsid w:val="000D0B2E"/>
    <w:rsid w:val="000F4B2B"/>
    <w:rsid w:val="00117F55"/>
    <w:rsid w:val="001451F9"/>
    <w:rsid w:val="00175223"/>
    <w:rsid w:val="0019502B"/>
    <w:rsid w:val="001C3F77"/>
    <w:rsid w:val="001D6206"/>
    <w:rsid w:val="001D6A1B"/>
    <w:rsid w:val="00200EB7"/>
    <w:rsid w:val="00213CB0"/>
    <w:rsid w:val="00222289"/>
    <w:rsid w:val="002245C1"/>
    <w:rsid w:val="00297ACE"/>
    <w:rsid w:val="002D1989"/>
    <w:rsid w:val="002E6393"/>
    <w:rsid w:val="002F1C68"/>
    <w:rsid w:val="002F76D6"/>
    <w:rsid w:val="00361F80"/>
    <w:rsid w:val="003755C6"/>
    <w:rsid w:val="00383754"/>
    <w:rsid w:val="0039214C"/>
    <w:rsid w:val="003A6A25"/>
    <w:rsid w:val="00400719"/>
    <w:rsid w:val="00475909"/>
    <w:rsid w:val="00497394"/>
    <w:rsid w:val="004A10A9"/>
    <w:rsid w:val="004B0E16"/>
    <w:rsid w:val="004C6C2C"/>
    <w:rsid w:val="004D0582"/>
    <w:rsid w:val="004D359D"/>
    <w:rsid w:val="004F45F5"/>
    <w:rsid w:val="00505D52"/>
    <w:rsid w:val="00524E13"/>
    <w:rsid w:val="005D32D5"/>
    <w:rsid w:val="005E69E2"/>
    <w:rsid w:val="00601B74"/>
    <w:rsid w:val="00676E72"/>
    <w:rsid w:val="00683A9F"/>
    <w:rsid w:val="006B26F6"/>
    <w:rsid w:val="006C6383"/>
    <w:rsid w:val="006D37BB"/>
    <w:rsid w:val="00701FBD"/>
    <w:rsid w:val="00705628"/>
    <w:rsid w:val="00722396"/>
    <w:rsid w:val="007A05F9"/>
    <w:rsid w:val="007A1959"/>
    <w:rsid w:val="007B2BD0"/>
    <w:rsid w:val="007B3581"/>
    <w:rsid w:val="007C6542"/>
    <w:rsid w:val="00812E55"/>
    <w:rsid w:val="0082067E"/>
    <w:rsid w:val="00823C9E"/>
    <w:rsid w:val="0083157D"/>
    <w:rsid w:val="00844ACE"/>
    <w:rsid w:val="00867C5A"/>
    <w:rsid w:val="008727AE"/>
    <w:rsid w:val="00875F60"/>
    <w:rsid w:val="008879E9"/>
    <w:rsid w:val="0089429A"/>
    <w:rsid w:val="008B51A0"/>
    <w:rsid w:val="008D423A"/>
    <w:rsid w:val="008F563B"/>
    <w:rsid w:val="008F5C24"/>
    <w:rsid w:val="009279B1"/>
    <w:rsid w:val="00932074"/>
    <w:rsid w:val="00934603"/>
    <w:rsid w:val="00972BDC"/>
    <w:rsid w:val="00990A61"/>
    <w:rsid w:val="009B0ECF"/>
    <w:rsid w:val="009C772C"/>
    <w:rsid w:val="009E4934"/>
    <w:rsid w:val="009F08D4"/>
    <w:rsid w:val="00A1298D"/>
    <w:rsid w:val="00A143E9"/>
    <w:rsid w:val="00A3468E"/>
    <w:rsid w:val="00A5568A"/>
    <w:rsid w:val="00AA3AB8"/>
    <w:rsid w:val="00AC4F22"/>
    <w:rsid w:val="00AC7FD3"/>
    <w:rsid w:val="00B53BAB"/>
    <w:rsid w:val="00B548CD"/>
    <w:rsid w:val="00B55E28"/>
    <w:rsid w:val="00B808A0"/>
    <w:rsid w:val="00B94F0C"/>
    <w:rsid w:val="00BB04E3"/>
    <w:rsid w:val="00BF6EE8"/>
    <w:rsid w:val="00C42F19"/>
    <w:rsid w:val="00C80AB7"/>
    <w:rsid w:val="00C84303"/>
    <w:rsid w:val="00C9399F"/>
    <w:rsid w:val="00CB25CA"/>
    <w:rsid w:val="00CC4DA1"/>
    <w:rsid w:val="00CC7901"/>
    <w:rsid w:val="00CF3E56"/>
    <w:rsid w:val="00D3582C"/>
    <w:rsid w:val="00DB0601"/>
    <w:rsid w:val="00DD03DF"/>
    <w:rsid w:val="00DD076D"/>
    <w:rsid w:val="00DD58D5"/>
    <w:rsid w:val="00DD7D81"/>
    <w:rsid w:val="00DF1041"/>
    <w:rsid w:val="00E03E5C"/>
    <w:rsid w:val="00E30BF9"/>
    <w:rsid w:val="00E342F5"/>
    <w:rsid w:val="00E55D50"/>
    <w:rsid w:val="00E93014"/>
    <w:rsid w:val="00E94221"/>
    <w:rsid w:val="00EA156E"/>
    <w:rsid w:val="00EB54C6"/>
    <w:rsid w:val="00EC2A9A"/>
    <w:rsid w:val="00ED1123"/>
    <w:rsid w:val="00ED4368"/>
    <w:rsid w:val="00EE674C"/>
    <w:rsid w:val="00F00F4A"/>
    <w:rsid w:val="00F05FD2"/>
    <w:rsid w:val="00F4496A"/>
    <w:rsid w:val="00F83E00"/>
    <w:rsid w:val="00FC0AF4"/>
    <w:rsid w:val="00FD6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2DF25874-6D24-43AB-A8EF-8E05BF1F5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74C"/>
  </w:style>
  <w:style w:type="paragraph" w:styleId="1">
    <w:name w:val="heading 1"/>
    <w:basedOn w:val="a"/>
    <w:next w:val="a"/>
    <w:link w:val="10"/>
    <w:qFormat/>
    <w:rsid w:val="00990A61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90A61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990A61"/>
    <w:pPr>
      <w:keepNext/>
      <w:numPr>
        <w:ilvl w:val="2"/>
        <w:numId w:val="1"/>
      </w:numPr>
      <w:suppressAutoHyphens/>
      <w:spacing w:after="0" w:line="240" w:lineRule="auto"/>
      <w:ind w:left="0" w:firstLine="708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990A61"/>
    <w:pPr>
      <w:keepNext/>
      <w:widowControl w:val="0"/>
      <w:numPr>
        <w:ilvl w:val="6"/>
        <w:numId w:val="1"/>
      </w:numPr>
      <w:suppressAutoHyphens/>
      <w:spacing w:after="0" w:line="240" w:lineRule="auto"/>
      <w:ind w:left="0"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990A61"/>
    <w:pPr>
      <w:keepNext/>
      <w:widowControl w:val="0"/>
      <w:numPr>
        <w:ilvl w:val="7"/>
        <w:numId w:val="1"/>
      </w:numPr>
      <w:suppressAutoHyphens/>
      <w:spacing w:after="0" w:line="36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990A61"/>
    <w:pPr>
      <w:keepNext/>
      <w:widowControl w:val="0"/>
      <w:numPr>
        <w:ilvl w:val="8"/>
        <w:numId w:val="1"/>
      </w:numPr>
      <w:suppressAutoHyphens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581"/>
    <w:pPr>
      <w:spacing w:after="0" w:line="240" w:lineRule="auto"/>
    </w:pPr>
  </w:style>
  <w:style w:type="character" w:customStyle="1" w:styleId="a4">
    <w:name w:val="Символ сноски"/>
    <w:rsid w:val="00497394"/>
    <w:rPr>
      <w:vertAlign w:val="superscript"/>
    </w:rPr>
  </w:style>
  <w:style w:type="paragraph" w:styleId="a5">
    <w:name w:val="footnote text"/>
    <w:basedOn w:val="a"/>
    <w:link w:val="a6"/>
    <w:rsid w:val="004973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rsid w:val="0049739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990A61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990A61"/>
    <w:rPr>
      <w:rFonts w:ascii="Arial" w:eastAsia="Times New Roman" w:hAnsi="Arial" w:cs="Arial"/>
      <w:b/>
      <w:i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990A6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990A6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990A61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990A61"/>
    <w:rPr>
      <w:rFonts w:ascii="Times New Roman" w:eastAsia="Times New Roman" w:hAnsi="Times New Roman" w:cs="Times New Roman"/>
      <w:b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990A61"/>
  </w:style>
  <w:style w:type="character" w:customStyle="1" w:styleId="WW8Num1z0">
    <w:name w:val="WW8Num1z0"/>
    <w:rsid w:val="00990A61"/>
  </w:style>
  <w:style w:type="character" w:customStyle="1" w:styleId="WW8Num1z1">
    <w:name w:val="WW8Num1z1"/>
    <w:rsid w:val="00990A61"/>
  </w:style>
  <w:style w:type="character" w:customStyle="1" w:styleId="WW8Num1z2">
    <w:name w:val="WW8Num1z2"/>
    <w:rsid w:val="00990A61"/>
  </w:style>
  <w:style w:type="character" w:customStyle="1" w:styleId="WW8Num1z3">
    <w:name w:val="WW8Num1z3"/>
    <w:rsid w:val="00990A61"/>
  </w:style>
  <w:style w:type="character" w:customStyle="1" w:styleId="WW8Num1z4">
    <w:name w:val="WW8Num1z4"/>
    <w:rsid w:val="00990A61"/>
  </w:style>
  <w:style w:type="character" w:customStyle="1" w:styleId="WW8Num1z5">
    <w:name w:val="WW8Num1z5"/>
    <w:rsid w:val="00990A61"/>
  </w:style>
  <w:style w:type="character" w:customStyle="1" w:styleId="WW8Num1z6">
    <w:name w:val="WW8Num1z6"/>
    <w:rsid w:val="00990A61"/>
  </w:style>
  <w:style w:type="character" w:customStyle="1" w:styleId="WW8Num1z7">
    <w:name w:val="WW8Num1z7"/>
    <w:rsid w:val="00990A61"/>
  </w:style>
  <w:style w:type="character" w:customStyle="1" w:styleId="WW8Num1z8">
    <w:name w:val="WW8Num1z8"/>
    <w:rsid w:val="00990A61"/>
  </w:style>
  <w:style w:type="character" w:customStyle="1" w:styleId="WW8Num2z0">
    <w:name w:val="WW8Num2z0"/>
    <w:rsid w:val="00990A61"/>
    <w:rPr>
      <w:rFonts w:ascii="Symbol" w:hAnsi="Symbol" w:cs="OpenSymbol"/>
    </w:rPr>
  </w:style>
  <w:style w:type="character" w:customStyle="1" w:styleId="WW8Num2z1">
    <w:name w:val="WW8Num2z1"/>
    <w:rsid w:val="00990A61"/>
    <w:rPr>
      <w:rFonts w:ascii="OpenSymbol" w:hAnsi="OpenSymbol" w:cs="OpenSymbol"/>
    </w:rPr>
  </w:style>
  <w:style w:type="character" w:customStyle="1" w:styleId="WW8Num3z0">
    <w:name w:val="WW8Num3z0"/>
    <w:rsid w:val="00990A61"/>
    <w:rPr>
      <w:rFonts w:ascii="Symbol" w:hAnsi="Symbol" w:cs="Symbol" w:hint="default"/>
    </w:rPr>
  </w:style>
  <w:style w:type="character" w:customStyle="1" w:styleId="WW8Num4z0">
    <w:name w:val="WW8Num4z0"/>
    <w:rsid w:val="00990A61"/>
    <w:rPr>
      <w:rFonts w:hint="default"/>
    </w:rPr>
  </w:style>
  <w:style w:type="character" w:customStyle="1" w:styleId="WW8Num5z0">
    <w:name w:val="WW8Num5z0"/>
    <w:rsid w:val="00990A61"/>
    <w:rPr>
      <w:rFonts w:ascii="Symbol" w:hAnsi="Symbol" w:cs="Symbol" w:hint="default"/>
      <w:b/>
      <w:bCs/>
      <w:i/>
      <w:iCs/>
    </w:rPr>
  </w:style>
  <w:style w:type="character" w:customStyle="1" w:styleId="WW8Num6z0">
    <w:name w:val="WW8Num6z0"/>
    <w:rsid w:val="00990A61"/>
    <w:rPr>
      <w:rFonts w:hint="default"/>
      <w:b/>
      <w:bCs/>
      <w:i/>
      <w:iCs/>
    </w:rPr>
  </w:style>
  <w:style w:type="character" w:customStyle="1" w:styleId="WW8Num7z0">
    <w:name w:val="WW8Num7z0"/>
    <w:rsid w:val="00990A61"/>
    <w:rPr>
      <w:rFonts w:hint="default"/>
      <w:b/>
      <w:bCs/>
      <w:i/>
      <w:iCs/>
    </w:rPr>
  </w:style>
  <w:style w:type="character" w:customStyle="1" w:styleId="WW8Num8z0">
    <w:name w:val="WW8Num8z0"/>
    <w:rsid w:val="00990A61"/>
    <w:rPr>
      <w:rFonts w:hint="default"/>
      <w:b/>
      <w:bCs/>
      <w:i/>
      <w:iCs/>
    </w:rPr>
  </w:style>
  <w:style w:type="character" w:customStyle="1" w:styleId="WW8Num9z0">
    <w:name w:val="WW8Num9z0"/>
    <w:rsid w:val="00990A61"/>
    <w:rPr>
      <w:rFonts w:hint="default"/>
      <w:szCs w:val="24"/>
    </w:rPr>
  </w:style>
  <w:style w:type="character" w:customStyle="1" w:styleId="WW8Num10z0">
    <w:name w:val="WW8Num10z0"/>
    <w:rsid w:val="00990A61"/>
    <w:rPr>
      <w:rFonts w:ascii="Symbol" w:hAnsi="Symbol" w:cs="Symbol" w:hint="default"/>
      <w:szCs w:val="24"/>
    </w:rPr>
  </w:style>
  <w:style w:type="character" w:customStyle="1" w:styleId="WW8Num11z0">
    <w:name w:val="WW8Num11z0"/>
    <w:rsid w:val="00990A61"/>
    <w:rPr>
      <w:rFonts w:hint="default"/>
      <w:b/>
      <w:bCs/>
      <w:i/>
      <w:iCs/>
    </w:rPr>
  </w:style>
  <w:style w:type="character" w:customStyle="1" w:styleId="WW8Num12z0">
    <w:name w:val="WW8Num12z0"/>
    <w:rsid w:val="00990A61"/>
    <w:rPr>
      <w:iCs/>
      <w:sz w:val="20"/>
      <w:szCs w:val="20"/>
    </w:rPr>
  </w:style>
  <w:style w:type="character" w:customStyle="1" w:styleId="WW8Num12z1">
    <w:name w:val="WW8Num12z1"/>
    <w:rsid w:val="00990A61"/>
    <w:rPr>
      <w:b/>
      <w:sz w:val="20"/>
      <w:szCs w:val="20"/>
    </w:rPr>
  </w:style>
  <w:style w:type="character" w:customStyle="1" w:styleId="WW8Num12z2">
    <w:name w:val="WW8Num12z2"/>
    <w:rsid w:val="00990A61"/>
  </w:style>
  <w:style w:type="character" w:customStyle="1" w:styleId="WW8Num12z3">
    <w:name w:val="WW8Num12z3"/>
    <w:rsid w:val="00990A61"/>
  </w:style>
  <w:style w:type="character" w:customStyle="1" w:styleId="WW8Num12z4">
    <w:name w:val="WW8Num12z4"/>
    <w:rsid w:val="00990A61"/>
  </w:style>
  <w:style w:type="character" w:customStyle="1" w:styleId="WW8Num13z0">
    <w:name w:val="WW8Num13z0"/>
    <w:rsid w:val="00990A61"/>
    <w:rPr>
      <w:sz w:val="20"/>
      <w:szCs w:val="20"/>
    </w:rPr>
  </w:style>
  <w:style w:type="character" w:customStyle="1" w:styleId="WW8Num14z0">
    <w:name w:val="WW8Num14z0"/>
    <w:rsid w:val="00990A61"/>
    <w:rPr>
      <w:rFonts w:hint="default"/>
      <w:i/>
      <w:iCs/>
    </w:rPr>
  </w:style>
  <w:style w:type="character" w:customStyle="1" w:styleId="WW8Num15z0">
    <w:name w:val="WW8Num15z0"/>
    <w:rsid w:val="00990A61"/>
    <w:rPr>
      <w:rFonts w:cs="Times New Roman" w:hint="default"/>
      <w:iCs/>
      <w:sz w:val="20"/>
      <w:szCs w:val="20"/>
    </w:rPr>
  </w:style>
  <w:style w:type="character" w:customStyle="1" w:styleId="WW8Num16z0">
    <w:name w:val="WW8Num16z0"/>
    <w:rsid w:val="00990A61"/>
    <w:rPr>
      <w:rFonts w:ascii="Symbol" w:hAnsi="Symbol" w:cs="Symbol" w:hint="default"/>
      <w:sz w:val="20"/>
    </w:rPr>
  </w:style>
  <w:style w:type="character" w:customStyle="1" w:styleId="WW8Num17z0">
    <w:name w:val="WW8Num17z0"/>
    <w:rsid w:val="00990A61"/>
    <w:rPr>
      <w:rFonts w:hint="default"/>
      <w:b/>
      <w:i w:val="0"/>
      <w:iCs/>
      <w:sz w:val="28"/>
      <w:szCs w:val="28"/>
    </w:rPr>
  </w:style>
  <w:style w:type="character" w:customStyle="1" w:styleId="WW8Num17z1">
    <w:name w:val="WW8Num17z1"/>
    <w:rsid w:val="00990A61"/>
    <w:rPr>
      <w:rFonts w:hint="default"/>
    </w:rPr>
  </w:style>
  <w:style w:type="character" w:customStyle="1" w:styleId="WW8Num17z2">
    <w:name w:val="WW8Num17z2"/>
    <w:rsid w:val="00990A61"/>
  </w:style>
  <w:style w:type="character" w:customStyle="1" w:styleId="WW8Num17z3">
    <w:name w:val="WW8Num17z3"/>
    <w:rsid w:val="00990A61"/>
  </w:style>
  <w:style w:type="character" w:customStyle="1" w:styleId="WW8Num17z4">
    <w:name w:val="WW8Num17z4"/>
    <w:rsid w:val="00990A61"/>
  </w:style>
  <w:style w:type="character" w:customStyle="1" w:styleId="WW8Num17z5">
    <w:name w:val="WW8Num17z5"/>
    <w:rsid w:val="00990A61"/>
  </w:style>
  <w:style w:type="character" w:customStyle="1" w:styleId="WW8Num17z6">
    <w:name w:val="WW8Num17z6"/>
    <w:rsid w:val="00990A61"/>
  </w:style>
  <w:style w:type="character" w:customStyle="1" w:styleId="WW8Num17z7">
    <w:name w:val="WW8Num17z7"/>
    <w:rsid w:val="00990A61"/>
    <w:rPr>
      <w:b/>
      <w:i/>
      <w:sz w:val="28"/>
      <w:szCs w:val="28"/>
    </w:rPr>
  </w:style>
  <w:style w:type="character" w:customStyle="1" w:styleId="WW8Num17z8">
    <w:name w:val="WW8Num17z8"/>
    <w:rsid w:val="00990A61"/>
  </w:style>
  <w:style w:type="character" w:customStyle="1" w:styleId="31">
    <w:name w:val="Основной шрифт абзаца3"/>
    <w:rsid w:val="00990A61"/>
  </w:style>
  <w:style w:type="character" w:customStyle="1" w:styleId="WW8Num18z0">
    <w:name w:val="WW8Num18z0"/>
    <w:rsid w:val="00990A61"/>
    <w:rPr>
      <w:rFonts w:ascii="Calibri" w:hAnsi="Calibri" w:cs="Times New Roman" w:hint="default"/>
      <w:i/>
      <w:color w:val="auto"/>
      <w:sz w:val="20"/>
      <w:szCs w:val="20"/>
    </w:rPr>
  </w:style>
  <w:style w:type="character" w:customStyle="1" w:styleId="WW8Num18z1">
    <w:name w:val="WW8Num18z1"/>
    <w:rsid w:val="00990A61"/>
    <w:rPr>
      <w:rFonts w:cs="Times New Roman"/>
    </w:rPr>
  </w:style>
  <w:style w:type="character" w:customStyle="1" w:styleId="WW8Num18z2">
    <w:name w:val="WW8Num18z2"/>
    <w:rsid w:val="00990A61"/>
  </w:style>
  <w:style w:type="character" w:customStyle="1" w:styleId="WW8Num18z3">
    <w:name w:val="WW8Num18z3"/>
    <w:rsid w:val="00990A61"/>
  </w:style>
  <w:style w:type="character" w:customStyle="1" w:styleId="WW8Num18z4">
    <w:name w:val="WW8Num18z4"/>
    <w:rsid w:val="00990A61"/>
  </w:style>
  <w:style w:type="character" w:customStyle="1" w:styleId="WW8Num18z5">
    <w:name w:val="WW8Num18z5"/>
    <w:rsid w:val="00990A61"/>
  </w:style>
  <w:style w:type="character" w:customStyle="1" w:styleId="WW8Num18z6">
    <w:name w:val="WW8Num18z6"/>
    <w:rsid w:val="00990A61"/>
  </w:style>
  <w:style w:type="character" w:customStyle="1" w:styleId="WW8Num18z7">
    <w:name w:val="WW8Num18z7"/>
    <w:rsid w:val="00990A61"/>
  </w:style>
  <w:style w:type="character" w:customStyle="1" w:styleId="WW8Num18z8">
    <w:name w:val="WW8Num18z8"/>
    <w:rsid w:val="00990A61"/>
  </w:style>
  <w:style w:type="character" w:customStyle="1" w:styleId="21">
    <w:name w:val="Основной шрифт абзаца2"/>
    <w:rsid w:val="00990A61"/>
  </w:style>
  <w:style w:type="character" w:customStyle="1" w:styleId="WW8Num3z1">
    <w:name w:val="WW8Num3z1"/>
    <w:rsid w:val="00990A61"/>
    <w:rPr>
      <w:rFonts w:ascii="Courier New" w:hAnsi="Courier New" w:cs="Courier New" w:hint="default"/>
    </w:rPr>
  </w:style>
  <w:style w:type="character" w:customStyle="1" w:styleId="WW8Num3z2">
    <w:name w:val="WW8Num3z2"/>
    <w:rsid w:val="00990A61"/>
    <w:rPr>
      <w:rFonts w:ascii="Wingdings" w:hAnsi="Wingdings" w:cs="Wingdings" w:hint="default"/>
    </w:rPr>
  </w:style>
  <w:style w:type="character" w:customStyle="1" w:styleId="WW8Num4z1">
    <w:name w:val="WW8Num4z1"/>
    <w:rsid w:val="00990A61"/>
  </w:style>
  <w:style w:type="character" w:customStyle="1" w:styleId="WW8Num4z2">
    <w:name w:val="WW8Num4z2"/>
    <w:rsid w:val="00990A61"/>
  </w:style>
  <w:style w:type="character" w:customStyle="1" w:styleId="WW8Num4z3">
    <w:name w:val="WW8Num4z3"/>
    <w:rsid w:val="00990A61"/>
  </w:style>
  <w:style w:type="character" w:customStyle="1" w:styleId="WW8Num4z4">
    <w:name w:val="WW8Num4z4"/>
    <w:rsid w:val="00990A61"/>
  </w:style>
  <w:style w:type="character" w:customStyle="1" w:styleId="WW8Num4z5">
    <w:name w:val="WW8Num4z5"/>
    <w:rsid w:val="00990A61"/>
  </w:style>
  <w:style w:type="character" w:customStyle="1" w:styleId="WW8Num4z6">
    <w:name w:val="WW8Num4z6"/>
    <w:rsid w:val="00990A61"/>
  </w:style>
  <w:style w:type="character" w:customStyle="1" w:styleId="WW8Num4z7">
    <w:name w:val="WW8Num4z7"/>
    <w:rsid w:val="00990A61"/>
  </w:style>
  <w:style w:type="character" w:customStyle="1" w:styleId="WW8Num4z8">
    <w:name w:val="WW8Num4z8"/>
    <w:rsid w:val="00990A61"/>
  </w:style>
  <w:style w:type="character" w:customStyle="1" w:styleId="WW8Num5z1">
    <w:name w:val="WW8Num5z1"/>
    <w:rsid w:val="00990A61"/>
  </w:style>
  <w:style w:type="character" w:customStyle="1" w:styleId="WW8Num5z2">
    <w:name w:val="WW8Num5z2"/>
    <w:rsid w:val="00990A61"/>
  </w:style>
  <w:style w:type="character" w:customStyle="1" w:styleId="WW8Num5z3">
    <w:name w:val="WW8Num5z3"/>
    <w:rsid w:val="00990A61"/>
  </w:style>
  <w:style w:type="character" w:customStyle="1" w:styleId="WW8Num5z4">
    <w:name w:val="WW8Num5z4"/>
    <w:rsid w:val="00990A61"/>
  </w:style>
  <w:style w:type="character" w:customStyle="1" w:styleId="WW8Num5z5">
    <w:name w:val="WW8Num5z5"/>
    <w:rsid w:val="00990A61"/>
  </w:style>
  <w:style w:type="character" w:customStyle="1" w:styleId="WW8Num5z6">
    <w:name w:val="WW8Num5z6"/>
    <w:rsid w:val="00990A61"/>
  </w:style>
  <w:style w:type="character" w:customStyle="1" w:styleId="WW8Num5z7">
    <w:name w:val="WW8Num5z7"/>
    <w:rsid w:val="00990A61"/>
  </w:style>
  <w:style w:type="character" w:customStyle="1" w:styleId="WW8Num5z8">
    <w:name w:val="WW8Num5z8"/>
    <w:rsid w:val="00990A61"/>
  </w:style>
  <w:style w:type="character" w:customStyle="1" w:styleId="WW8Num6z1">
    <w:name w:val="WW8Num6z1"/>
    <w:rsid w:val="00990A61"/>
  </w:style>
  <w:style w:type="character" w:customStyle="1" w:styleId="WW8Num6z2">
    <w:name w:val="WW8Num6z2"/>
    <w:rsid w:val="00990A61"/>
  </w:style>
  <w:style w:type="character" w:customStyle="1" w:styleId="WW8Num6z3">
    <w:name w:val="WW8Num6z3"/>
    <w:rsid w:val="00990A61"/>
  </w:style>
  <w:style w:type="character" w:customStyle="1" w:styleId="WW8Num6z4">
    <w:name w:val="WW8Num6z4"/>
    <w:rsid w:val="00990A61"/>
  </w:style>
  <w:style w:type="character" w:customStyle="1" w:styleId="WW8Num6z5">
    <w:name w:val="WW8Num6z5"/>
    <w:rsid w:val="00990A61"/>
  </w:style>
  <w:style w:type="character" w:customStyle="1" w:styleId="WW8Num6z6">
    <w:name w:val="WW8Num6z6"/>
    <w:rsid w:val="00990A61"/>
  </w:style>
  <w:style w:type="character" w:customStyle="1" w:styleId="WW8Num6z7">
    <w:name w:val="WW8Num6z7"/>
    <w:rsid w:val="00990A61"/>
  </w:style>
  <w:style w:type="character" w:customStyle="1" w:styleId="WW8Num6z8">
    <w:name w:val="WW8Num6z8"/>
    <w:rsid w:val="00990A61"/>
  </w:style>
  <w:style w:type="character" w:customStyle="1" w:styleId="WW8Num7z1">
    <w:name w:val="WW8Num7z1"/>
    <w:rsid w:val="00990A61"/>
  </w:style>
  <w:style w:type="character" w:customStyle="1" w:styleId="WW8Num7z2">
    <w:name w:val="WW8Num7z2"/>
    <w:rsid w:val="00990A61"/>
  </w:style>
  <w:style w:type="character" w:customStyle="1" w:styleId="WW8Num7z3">
    <w:name w:val="WW8Num7z3"/>
    <w:rsid w:val="00990A61"/>
  </w:style>
  <w:style w:type="character" w:customStyle="1" w:styleId="WW8Num7z4">
    <w:name w:val="WW8Num7z4"/>
    <w:rsid w:val="00990A61"/>
  </w:style>
  <w:style w:type="character" w:customStyle="1" w:styleId="WW8Num7z5">
    <w:name w:val="WW8Num7z5"/>
    <w:rsid w:val="00990A61"/>
  </w:style>
  <w:style w:type="character" w:customStyle="1" w:styleId="WW8Num7z6">
    <w:name w:val="WW8Num7z6"/>
    <w:rsid w:val="00990A61"/>
  </w:style>
  <w:style w:type="character" w:customStyle="1" w:styleId="WW8Num7z7">
    <w:name w:val="WW8Num7z7"/>
    <w:rsid w:val="00990A61"/>
  </w:style>
  <w:style w:type="character" w:customStyle="1" w:styleId="WW8Num7z8">
    <w:name w:val="WW8Num7z8"/>
    <w:rsid w:val="00990A61"/>
  </w:style>
  <w:style w:type="character" w:customStyle="1" w:styleId="WW8Num8z1">
    <w:name w:val="WW8Num8z1"/>
    <w:rsid w:val="00990A61"/>
  </w:style>
  <w:style w:type="character" w:customStyle="1" w:styleId="WW8Num8z2">
    <w:name w:val="WW8Num8z2"/>
    <w:rsid w:val="00990A61"/>
  </w:style>
  <w:style w:type="character" w:customStyle="1" w:styleId="WW8Num8z3">
    <w:name w:val="WW8Num8z3"/>
    <w:rsid w:val="00990A61"/>
  </w:style>
  <w:style w:type="character" w:customStyle="1" w:styleId="WW8Num8z4">
    <w:name w:val="WW8Num8z4"/>
    <w:rsid w:val="00990A61"/>
  </w:style>
  <w:style w:type="character" w:customStyle="1" w:styleId="WW8Num8z5">
    <w:name w:val="WW8Num8z5"/>
    <w:rsid w:val="00990A61"/>
  </w:style>
  <w:style w:type="character" w:customStyle="1" w:styleId="WW8Num8z6">
    <w:name w:val="WW8Num8z6"/>
    <w:rsid w:val="00990A61"/>
  </w:style>
  <w:style w:type="character" w:customStyle="1" w:styleId="WW8Num8z7">
    <w:name w:val="WW8Num8z7"/>
    <w:rsid w:val="00990A61"/>
  </w:style>
  <w:style w:type="character" w:customStyle="1" w:styleId="WW8Num8z8">
    <w:name w:val="WW8Num8z8"/>
    <w:rsid w:val="00990A61"/>
  </w:style>
  <w:style w:type="character" w:customStyle="1" w:styleId="WW8Num9z1">
    <w:name w:val="WW8Num9z1"/>
    <w:rsid w:val="00990A61"/>
  </w:style>
  <w:style w:type="character" w:customStyle="1" w:styleId="WW8Num9z2">
    <w:name w:val="WW8Num9z2"/>
    <w:rsid w:val="00990A61"/>
  </w:style>
  <w:style w:type="character" w:customStyle="1" w:styleId="WW8Num9z3">
    <w:name w:val="WW8Num9z3"/>
    <w:rsid w:val="00990A61"/>
  </w:style>
  <w:style w:type="character" w:customStyle="1" w:styleId="WW8Num9z4">
    <w:name w:val="WW8Num9z4"/>
    <w:rsid w:val="00990A61"/>
  </w:style>
  <w:style w:type="character" w:customStyle="1" w:styleId="WW8Num9z5">
    <w:name w:val="WW8Num9z5"/>
    <w:rsid w:val="00990A61"/>
  </w:style>
  <w:style w:type="character" w:customStyle="1" w:styleId="WW8Num9z6">
    <w:name w:val="WW8Num9z6"/>
    <w:rsid w:val="00990A61"/>
  </w:style>
  <w:style w:type="character" w:customStyle="1" w:styleId="WW8Num9z7">
    <w:name w:val="WW8Num9z7"/>
    <w:rsid w:val="00990A61"/>
  </w:style>
  <w:style w:type="character" w:customStyle="1" w:styleId="WW8Num9z8">
    <w:name w:val="WW8Num9z8"/>
    <w:rsid w:val="00990A61"/>
  </w:style>
  <w:style w:type="character" w:customStyle="1" w:styleId="WW8Num10z1">
    <w:name w:val="WW8Num10z1"/>
    <w:rsid w:val="00990A61"/>
    <w:rPr>
      <w:rFonts w:ascii="Courier New" w:hAnsi="Courier New" w:cs="Courier New" w:hint="default"/>
    </w:rPr>
  </w:style>
  <w:style w:type="character" w:customStyle="1" w:styleId="WW8Num10z2">
    <w:name w:val="WW8Num10z2"/>
    <w:rsid w:val="00990A61"/>
    <w:rPr>
      <w:rFonts w:ascii="Wingdings" w:hAnsi="Wingdings" w:cs="Wingdings" w:hint="default"/>
    </w:rPr>
  </w:style>
  <w:style w:type="character" w:customStyle="1" w:styleId="WW8Num11z1">
    <w:name w:val="WW8Num11z1"/>
    <w:rsid w:val="00990A61"/>
  </w:style>
  <w:style w:type="character" w:customStyle="1" w:styleId="WW8Num11z2">
    <w:name w:val="WW8Num11z2"/>
    <w:rsid w:val="00990A61"/>
  </w:style>
  <w:style w:type="character" w:customStyle="1" w:styleId="WW8Num11z3">
    <w:name w:val="WW8Num11z3"/>
    <w:rsid w:val="00990A61"/>
  </w:style>
  <w:style w:type="character" w:customStyle="1" w:styleId="WW8Num11z4">
    <w:name w:val="WW8Num11z4"/>
    <w:rsid w:val="00990A61"/>
  </w:style>
  <w:style w:type="character" w:customStyle="1" w:styleId="WW8Num11z5">
    <w:name w:val="WW8Num11z5"/>
    <w:rsid w:val="00990A61"/>
  </w:style>
  <w:style w:type="character" w:customStyle="1" w:styleId="WW8Num11z6">
    <w:name w:val="WW8Num11z6"/>
    <w:rsid w:val="00990A61"/>
  </w:style>
  <w:style w:type="character" w:customStyle="1" w:styleId="WW8Num11z7">
    <w:name w:val="WW8Num11z7"/>
    <w:rsid w:val="00990A61"/>
  </w:style>
  <w:style w:type="character" w:customStyle="1" w:styleId="WW8Num11z8">
    <w:name w:val="WW8Num11z8"/>
    <w:rsid w:val="00990A61"/>
  </w:style>
  <w:style w:type="character" w:customStyle="1" w:styleId="WW8Num12z5">
    <w:name w:val="WW8Num12z5"/>
    <w:rsid w:val="00990A61"/>
  </w:style>
  <w:style w:type="character" w:customStyle="1" w:styleId="WW8Num12z6">
    <w:name w:val="WW8Num12z6"/>
    <w:rsid w:val="00990A61"/>
  </w:style>
  <w:style w:type="character" w:customStyle="1" w:styleId="WW8Num12z7">
    <w:name w:val="WW8Num12z7"/>
    <w:rsid w:val="00990A61"/>
  </w:style>
  <w:style w:type="character" w:customStyle="1" w:styleId="WW8Num12z8">
    <w:name w:val="WW8Num12z8"/>
    <w:rsid w:val="00990A61"/>
  </w:style>
  <w:style w:type="character" w:customStyle="1" w:styleId="WW8Num13z1">
    <w:name w:val="WW8Num13z1"/>
    <w:rsid w:val="00990A61"/>
  </w:style>
  <w:style w:type="character" w:customStyle="1" w:styleId="WW8Num13z2">
    <w:name w:val="WW8Num13z2"/>
    <w:rsid w:val="00990A61"/>
  </w:style>
  <w:style w:type="character" w:customStyle="1" w:styleId="WW8Num13z3">
    <w:name w:val="WW8Num13z3"/>
    <w:rsid w:val="00990A61"/>
  </w:style>
  <w:style w:type="character" w:customStyle="1" w:styleId="WW8Num13z4">
    <w:name w:val="WW8Num13z4"/>
    <w:rsid w:val="00990A61"/>
  </w:style>
  <w:style w:type="character" w:customStyle="1" w:styleId="WW8Num13z5">
    <w:name w:val="WW8Num13z5"/>
    <w:rsid w:val="00990A61"/>
  </w:style>
  <w:style w:type="character" w:customStyle="1" w:styleId="WW8Num13z6">
    <w:name w:val="WW8Num13z6"/>
    <w:rsid w:val="00990A61"/>
  </w:style>
  <w:style w:type="character" w:customStyle="1" w:styleId="WW8Num13z7">
    <w:name w:val="WW8Num13z7"/>
    <w:rsid w:val="00990A61"/>
  </w:style>
  <w:style w:type="character" w:customStyle="1" w:styleId="WW8Num13z8">
    <w:name w:val="WW8Num13z8"/>
    <w:rsid w:val="00990A61"/>
  </w:style>
  <w:style w:type="character" w:customStyle="1" w:styleId="WW8Num14z1">
    <w:name w:val="WW8Num14z1"/>
    <w:rsid w:val="00990A61"/>
  </w:style>
  <w:style w:type="character" w:customStyle="1" w:styleId="WW8Num14z2">
    <w:name w:val="WW8Num14z2"/>
    <w:rsid w:val="00990A61"/>
  </w:style>
  <w:style w:type="character" w:customStyle="1" w:styleId="WW8Num14z3">
    <w:name w:val="WW8Num14z3"/>
    <w:rsid w:val="00990A61"/>
  </w:style>
  <w:style w:type="character" w:customStyle="1" w:styleId="WW8Num14z4">
    <w:name w:val="WW8Num14z4"/>
    <w:rsid w:val="00990A61"/>
  </w:style>
  <w:style w:type="character" w:customStyle="1" w:styleId="WW8Num14z5">
    <w:name w:val="WW8Num14z5"/>
    <w:rsid w:val="00990A61"/>
  </w:style>
  <w:style w:type="character" w:customStyle="1" w:styleId="WW8Num14z6">
    <w:name w:val="WW8Num14z6"/>
    <w:rsid w:val="00990A61"/>
  </w:style>
  <w:style w:type="character" w:customStyle="1" w:styleId="WW8Num14z7">
    <w:name w:val="WW8Num14z7"/>
    <w:rsid w:val="00990A61"/>
  </w:style>
  <w:style w:type="character" w:customStyle="1" w:styleId="WW8Num14z8">
    <w:name w:val="WW8Num14z8"/>
    <w:rsid w:val="00990A61"/>
  </w:style>
  <w:style w:type="character" w:customStyle="1" w:styleId="WW8Num15z1">
    <w:name w:val="WW8Num15z1"/>
    <w:rsid w:val="00990A61"/>
    <w:rPr>
      <w:rFonts w:hint="default"/>
      <w:b w:val="0"/>
      <w:bCs/>
      <w:sz w:val="20"/>
      <w:szCs w:val="20"/>
    </w:rPr>
  </w:style>
  <w:style w:type="character" w:customStyle="1" w:styleId="WW8Num15z2">
    <w:name w:val="WW8Num15z2"/>
    <w:rsid w:val="00990A61"/>
    <w:rPr>
      <w:rFonts w:ascii="Wingdings" w:hAnsi="Wingdings" w:cs="Wingdings" w:hint="default"/>
    </w:rPr>
  </w:style>
  <w:style w:type="character" w:customStyle="1" w:styleId="WW8Num15z3">
    <w:name w:val="WW8Num15z3"/>
    <w:rsid w:val="00990A61"/>
    <w:rPr>
      <w:rFonts w:ascii="Symbol" w:hAnsi="Symbol" w:cs="Symbol" w:hint="default"/>
    </w:rPr>
  </w:style>
  <w:style w:type="character" w:customStyle="1" w:styleId="WW8Num15z4">
    <w:name w:val="WW8Num15z4"/>
    <w:rsid w:val="00990A61"/>
    <w:rPr>
      <w:rFonts w:ascii="Courier New" w:hAnsi="Courier New" w:cs="Courier New" w:hint="default"/>
    </w:rPr>
  </w:style>
  <w:style w:type="character" w:customStyle="1" w:styleId="WW8Num16z1">
    <w:name w:val="WW8Num16z1"/>
    <w:rsid w:val="00990A61"/>
    <w:rPr>
      <w:rFonts w:ascii="Courier New" w:hAnsi="Courier New" w:cs="Courier New" w:hint="default"/>
    </w:rPr>
  </w:style>
  <w:style w:type="character" w:customStyle="1" w:styleId="WW8Num16z2">
    <w:name w:val="WW8Num16z2"/>
    <w:rsid w:val="00990A61"/>
    <w:rPr>
      <w:rFonts w:ascii="Wingdings" w:hAnsi="Wingdings" w:cs="Wingdings" w:hint="default"/>
    </w:rPr>
  </w:style>
  <w:style w:type="character" w:customStyle="1" w:styleId="WW8Num19z0">
    <w:name w:val="WW8Num19z0"/>
    <w:rsid w:val="00990A61"/>
    <w:rPr>
      <w:rFonts w:ascii="Symbol" w:hAnsi="Symbol" w:cs="Symbol" w:hint="default"/>
    </w:rPr>
  </w:style>
  <w:style w:type="character" w:customStyle="1" w:styleId="WW8Num19z1">
    <w:name w:val="WW8Num19z1"/>
    <w:rsid w:val="00990A61"/>
    <w:rPr>
      <w:rFonts w:ascii="Courier New" w:hAnsi="Courier New" w:cs="Courier New" w:hint="default"/>
    </w:rPr>
  </w:style>
  <w:style w:type="character" w:customStyle="1" w:styleId="WW8Num19z2">
    <w:name w:val="WW8Num19z2"/>
    <w:rsid w:val="00990A61"/>
    <w:rPr>
      <w:rFonts w:ascii="Wingdings" w:hAnsi="Wingdings" w:cs="Wingdings" w:hint="default"/>
    </w:rPr>
  </w:style>
  <w:style w:type="character" w:customStyle="1" w:styleId="WW8Num20z0">
    <w:name w:val="WW8Num20z0"/>
    <w:rsid w:val="00990A61"/>
    <w:rPr>
      <w:rFonts w:cs="Times New Roman" w:hint="default"/>
    </w:rPr>
  </w:style>
  <w:style w:type="character" w:customStyle="1" w:styleId="WW8Num20z1">
    <w:name w:val="WW8Num20z1"/>
    <w:rsid w:val="00990A61"/>
    <w:rPr>
      <w:rFonts w:cs="Times New Roman"/>
    </w:rPr>
  </w:style>
  <w:style w:type="character" w:customStyle="1" w:styleId="WW8NumSt21z0">
    <w:name w:val="WW8NumSt21z0"/>
    <w:rsid w:val="00990A61"/>
    <w:rPr>
      <w:rFonts w:ascii="Arial" w:hAnsi="Arial" w:cs="Arial" w:hint="default"/>
    </w:rPr>
  </w:style>
  <w:style w:type="character" w:customStyle="1" w:styleId="12">
    <w:name w:val="Основной шрифт абзаца1"/>
    <w:rsid w:val="00990A61"/>
  </w:style>
  <w:style w:type="character" w:customStyle="1" w:styleId="a7">
    <w:name w:val="Без интервала Знак"/>
    <w:uiPriority w:val="1"/>
    <w:rsid w:val="00990A61"/>
    <w:rPr>
      <w:rFonts w:ascii="Calibri" w:eastAsia="Calibri" w:hAnsi="Calibri" w:cs="Calibri"/>
      <w:sz w:val="22"/>
      <w:szCs w:val="22"/>
      <w:lang w:val="ru-RU" w:eastAsia="ar-SA" w:bidi="ar-SA"/>
    </w:rPr>
  </w:style>
  <w:style w:type="character" w:customStyle="1" w:styleId="FontStyle19">
    <w:name w:val="Font Style19"/>
    <w:rsid w:val="00990A61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rsid w:val="00990A61"/>
    <w:rPr>
      <w:rFonts w:ascii="Microsoft Sans Serif" w:hAnsi="Microsoft Sans Serif" w:cs="Microsoft Sans Serif"/>
      <w:color w:val="000000"/>
      <w:sz w:val="34"/>
      <w:szCs w:val="34"/>
    </w:rPr>
  </w:style>
  <w:style w:type="character" w:styleId="a8">
    <w:name w:val="Hyperlink"/>
    <w:rsid w:val="00990A61"/>
    <w:rPr>
      <w:color w:val="0000FF"/>
      <w:u w:val="single"/>
    </w:rPr>
  </w:style>
  <w:style w:type="character" w:customStyle="1" w:styleId="FontStyle14">
    <w:name w:val="Font Style14"/>
    <w:rsid w:val="00990A61"/>
    <w:rPr>
      <w:rFonts w:ascii="Franklin Gothic Book" w:hAnsi="Franklin Gothic Book" w:cs="Franklin Gothic Book"/>
      <w:b/>
      <w:bCs/>
      <w:i/>
      <w:iCs/>
      <w:sz w:val="36"/>
      <w:szCs w:val="36"/>
    </w:rPr>
  </w:style>
  <w:style w:type="character" w:customStyle="1" w:styleId="FontStyle15">
    <w:name w:val="Font Style15"/>
    <w:rsid w:val="00990A61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16">
    <w:name w:val="Font Style16"/>
    <w:rsid w:val="00990A61"/>
    <w:rPr>
      <w:rFonts w:ascii="Franklin Gothic Book" w:hAnsi="Franklin Gothic Book" w:cs="Franklin Gothic Book"/>
      <w:i/>
      <w:iCs/>
      <w:sz w:val="36"/>
      <w:szCs w:val="36"/>
    </w:rPr>
  </w:style>
  <w:style w:type="character" w:customStyle="1" w:styleId="FontStyle17">
    <w:name w:val="Font Style17"/>
    <w:rsid w:val="00990A61"/>
    <w:rPr>
      <w:rFonts w:ascii="Franklin Gothic Book" w:hAnsi="Franklin Gothic Book" w:cs="Franklin Gothic Book"/>
      <w:sz w:val="36"/>
      <w:szCs w:val="36"/>
    </w:rPr>
  </w:style>
  <w:style w:type="character" w:customStyle="1" w:styleId="FontStyle18">
    <w:name w:val="Font Style18"/>
    <w:rsid w:val="00990A61"/>
    <w:rPr>
      <w:rFonts w:ascii="Microsoft Sans Serif" w:hAnsi="Microsoft Sans Serif" w:cs="Microsoft Sans Serif"/>
      <w:b/>
      <w:bCs/>
      <w:sz w:val="30"/>
      <w:szCs w:val="30"/>
    </w:rPr>
  </w:style>
  <w:style w:type="character" w:customStyle="1" w:styleId="FontStyle21">
    <w:name w:val="Font Style21"/>
    <w:rsid w:val="00990A61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5">
    <w:name w:val="Font Style25"/>
    <w:rsid w:val="00990A61"/>
    <w:rPr>
      <w:rFonts w:ascii="Century Schoolbook" w:hAnsi="Century Schoolbook" w:cs="Century Schoolbook"/>
      <w:i/>
      <w:iCs/>
      <w:sz w:val="16"/>
      <w:szCs w:val="16"/>
    </w:rPr>
  </w:style>
  <w:style w:type="character" w:customStyle="1" w:styleId="FontStyle27">
    <w:name w:val="Font Style27"/>
    <w:rsid w:val="00990A61"/>
    <w:rPr>
      <w:rFonts w:ascii="Century Schoolbook" w:hAnsi="Century Schoolbook" w:cs="Century Schoolbook"/>
      <w:sz w:val="16"/>
      <w:szCs w:val="16"/>
    </w:rPr>
  </w:style>
  <w:style w:type="character" w:customStyle="1" w:styleId="FontStyle26">
    <w:name w:val="Font Style26"/>
    <w:rsid w:val="00990A61"/>
    <w:rPr>
      <w:rFonts w:ascii="Arial Black" w:hAnsi="Arial Black" w:cs="Arial Black"/>
      <w:i/>
      <w:iCs/>
      <w:sz w:val="8"/>
      <w:szCs w:val="8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90A61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90A61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character" w:customStyle="1" w:styleId="dash0417005f0430005f0433005f043e005f043b005f043e005f0432005f043e005f043a005f00203005f005fchar1char1">
    <w:name w:val="dash0417_005f0430_005f0433_005f043e_005f043b_005f043e_005f0432_005f043e_005f043a_005f00203_005f_005fchar1__char1"/>
    <w:rsid w:val="00990A61"/>
    <w:rPr>
      <w:rFonts w:ascii="Arial" w:hAnsi="Arial" w:cs="Arial" w:hint="default"/>
      <w:b/>
      <w:bCs/>
      <w:strike w:val="0"/>
      <w:dstrike w:val="0"/>
      <w:sz w:val="26"/>
      <w:szCs w:val="26"/>
      <w:u w:val="none"/>
    </w:rPr>
  </w:style>
  <w:style w:type="character" w:customStyle="1" w:styleId="a9">
    <w:name w:val="Верхний колонтитул Знак"/>
    <w:rsid w:val="00990A61"/>
    <w:rPr>
      <w:sz w:val="24"/>
      <w:szCs w:val="24"/>
    </w:rPr>
  </w:style>
  <w:style w:type="character" w:styleId="aa">
    <w:name w:val="page number"/>
    <w:basedOn w:val="12"/>
    <w:rsid w:val="00990A61"/>
  </w:style>
  <w:style w:type="character" w:customStyle="1" w:styleId="ab">
    <w:name w:val="Основной текст + Полужирный"/>
    <w:rsid w:val="00990A61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1pt">
    <w:name w:val="Основной текст + Интервал 1 pt"/>
    <w:rsid w:val="00990A61"/>
    <w:rPr>
      <w:rFonts w:ascii="Times New Roman" w:hAnsi="Times New Roman" w:cs="Times New Roman"/>
      <w:spacing w:val="20"/>
      <w:sz w:val="22"/>
      <w:szCs w:val="22"/>
    </w:rPr>
  </w:style>
  <w:style w:type="character" w:customStyle="1" w:styleId="110">
    <w:name w:val="Основной текст + 11"/>
    <w:rsid w:val="00990A61"/>
    <w:rPr>
      <w:rFonts w:ascii="Times New Roman" w:hAnsi="Times New Roman" w:cs="Times New Roman"/>
      <w:b/>
      <w:bCs/>
      <w:spacing w:val="-10"/>
      <w:sz w:val="23"/>
      <w:szCs w:val="23"/>
    </w:rPr>
  </w:style>
  <w:style w:type="character" w:customStyle="1" w:styleId="9pt">
    <w:name w:val="Основной текст + 9 pt"/>
    <w:rsid w:val="00990A61"/>
    <w:rPr>
      <w:rFonts w:ascii="Times New Roman" w:hAnsi="Times New Roman" w:cs="Times New Roman"/>
      <w:spacing w:val="30"/>
      <w:sz w:val="18"/>
      <w:szCs w:val="18"/>
      <w:lang w:val="en-US"/>
    </w:rPr>
  </w:style>
  <w:style w:type="character" w:styleId="ac">
    <w:name w:val="Strong"/>
    <w:qFormat/>
    <w:rsid w:val="00990A61"/>
    <w:rPr>
      <w:b/>
      <w:bCs/>
    </w:rPr>
  </w:style>
  <w:style w:type="character" w:customStyle="1" w:styleId="c11">
    <w:name w:val="c11"/>
    <w:basedOn w:val="12"/>
    <w:rsid w:val="00990A61"/>
  </w:style>
  <w:style w:type="character" w:customStyle="1" w:styleId="c11c31">
    <w:name w:val="c11 c31"/>
    <w:basedOn w:val="12"/>
    <w:rsid w:val="00990A61"/>
  </w:style>
  <w:style w:type="character" w:customStyle="1" w:styleId="c11c21">
    <w:name w:val="c11 c21"/>
    <w:basedOn w:val="12"/>
    <w:rsid w:val="00990A61"/>
  </w:style>
  <w:style w:type="character" w:customStyle="1" w:styleId="c11c25">
    <w:name w:val="c11 c25"/>
    <w:basedOn w:val="12"/>
    <w:rsid w:val="00990A61"/>
  </w:style>
  <w:style w:type="character" w:customStyle="1" w:styleId="c18">
    <w:name w:val="c18"/>
    <w:basedOn w:val="12"/>
    <w:rsid w:val="00990A61"/>
  </w:style>
  <w:style w:type="character" w:customStyle="1" w:styleId="c1">
    <w:name w:val="c1"/>
    <w:basedOn w:val="12"/>
    <w:rsid w:val="00990A61"/>
  </w:style>
  <w:style w:type="character" w:customStyle="1" w:styleId="c8">
    <w:name w:val="c8"/>
    <w:basedOn w:val="12"/>
    <w:rsid w:val="00990A61"/>
  </w:style>
  <w:style w:type="character" w:customStyle="1" w:styleId="c15">
    <w:name w:val="c15"/>
    <w:basedOn w:val="12"/>
    <w:rsid w:val="00990A61"/>
  </w:style>
  <w:style w:type="character" w:customStyle="1" w:styleId="c3">
    <w:name w:val="c3"/>
    <w:basedOn w:val="12"/>
    <w:rsid w:val="00990A61"/>
  </w:style>
  <w:style w:type="character" w:customStyle="1" w:styleId="c0">
    <w:name w:val="c0"/>
    <w:basedOn w:val="12"/>
    <w:rsid w:val="00990A61"/>
  </w:style>
  <w:style w:type="character" w:customStyle="1" w:styleId="13">
    <w:name w:val="Заголовок №1_"/>
    <w:rsid w:val="00990A61"/>
    <w:rPr>
      <w:rFonts w:ascii="Arial" w:hAnsi="Arial" w:cs="Arial"/>
      <w:b/>
      <w:bCs/>
      <w:shd w:val="clear" w:color="auto" w:fill="FFFFFF"/>
      <w:lang w:eastAsia="ar-SA" w:bidi="ar-SA"/>
    </w:rPr>
  </w:style>
  <w:style w:type="character" w:customStyle="1" w:styleId="1Tahoma">
    <w:name w:val="Заголовок №1 + Tahoma"/>
    <w:rsid w:val="00990A61"/>
    <w:rPr>
      <w:rFonts w:ascii="Tahoma" w:hAnsi="Tahoma" w:cs="Tahoma"/>
      <w:b/>
      <w:bCs/>
      <w:sz w:val="20"/>
      <w:szCs w:val="20"/>
      <w:shd w:val="clear" w:color="auto" w:fill="FFFFFF"/>
      <w:lang w:eastAsia="ar-SA" w:bidi="ar-SA"/>
    </w:rPr>
  </w:style>
  <w:style w:type="character" w:customStyle="1" w:styleId="ad">
    <w:name w:val="А_основной Знак"/>
    <w:rsid w:val="00990A61"/>
    <w:rPr>
      <w:rFonts w:eastAsia="Calibri"/>
      <w:sz w:val="28"/>
      <w:szCs w:val="28"/>
      <w:lang w:val="ru-RU" w:eastAsia="ar-SA" w:bidi="ar-SA"/>
    </w:rPr>
  </w:style>
  <w:style w:type="character" w:customStyle="1" w:styleId="Heading3Char">
    <w:name w:val="Heading 3 Char"/>
    <w:rsid w:val="00990A61"/>
    <w:rPr>
      <w:rFonts w:ascii="Times New Roman" w:hAnsi="Times New Roman" w:cs="Times New Roman"/>
      <w:b/>
      <w:bCs/>
      <w:sz w:val="27"/>
      <w:szCs w:val="27"/>
    </w:rPr>
  </w:style>
  <w:style w:type="character" w:customStyle="1" w:styleId="54">
    <w:name w:val="Основной текст + Полужирный54"/>
    <w:rsid w:val="00990A61"/>
    <w:rPr>
      <w:rFonts w:ascii="Times New Roman" w:hAnsi="Times New Roman" w:cs="Times New Roman"/>
      <w:b/>
      <w:spacing w:val="0"/>
      <w:sz w:val="21"/>
    </w:rPr>
  </w:style>
  <w:style w:type="character" w:customStyle="1" w:styleId="53">
    <w:name w:val="Основной текст + Полужирный53"/>
    <w:rsid w:val="00990A61"/>
    <w:rPr>
      <w:rFonts w:ascii="Times New Roman" w:hAnsi="Times New Roman" w:cs="Times New Roman"/>
      <w:b/>
      <w:spacing w:val="0"/>
      <w:sz w:val="21"/>
      <w:shd w:val="clear" w:color="auto" w:fill="FFFFFF"/>
    </w:rPr>
  </w:style>
  <w:style w:type="character" w:customStyle="1" w:styleId="b-serp-urlitem1">
    <w:name w:val="b-serp-url__item1"/>
    <w:rsid w:val="00990A61"/>
    <w:rPr>
      <w:vanish w:val="0"/>
    </w:rPr>
  </w:style>
  <w:style w:type="character" w:customStyle="1" w:styleId="14">
    <w:name w:val="Знак сноски1"/>
    <w:rsid w:val="00990A61"/>
    <w:rPr>
      <w:vertAlign w:val="superscript"/>
    </w:rPr>
  </w:style>
  <w:style w:type="character" w:customStyle="1" w:styleId="ae">
    <w:name w:val="Символ нумерации"/>
    <w:rsid w:val="00990A61"/>
  </w:style>
  <w:style w:type="character" w:customStyle="1" w:styleId="af">
    <w:name w:val="Символы концевой сноски"/>
    <w:rsid w:val="00990A61"/>
    <w:rPr>
      <w:vertAlign w:val="superscript"/>
    </w:rPr>
  </w:style>
  <w:style w:type="character" w:customStyle="1" w:styleId="WW-">
    <w:name w:val="WW-Символы концевой сноски"/>
    <w:rsid w:val="00990A61"/>
  </w:style>
  <w:style w:type="character" w:customStyle="1" w:styleId="15">
    <w:name w:val="Знак концевой сноски1"/>
    <w:rsid w:val="00990A61"/>
    <w:rPr>
      <w:vertAlign w:val="superscript"/>
    </w:rPr>
  </w:style>
  <w:style w:type="character" w:customStyle="1" w:styleId="22">
    <w:name w:val="Знак сноски2"/>
    <w:rsid w:val="00990A61"/>
    <w:rPr>
      <w:vertAlign w:val="superscript"/>
    </w:rPr>
  </w:style>
  <w:style w:type="character" w:customStyle="1" w:styleId="23">
    <w:name w:val="Знак концевой сноски2"/>
    <w:rsid w:val="00990A61"/>
    <w:rPr>
      <w:vertAlign w:val="superscript"/>
    </w:rPr>
  </w:style>
  <w:style w:type="character" w:styleId="af0">
    <w:name w:val="footnote reference"/>
    <w:rsid w:val="00990A61"/>
    <w:rPr>
      <w:vertAlign w:val="superscript"/>
    </w:rPr>
  </w:style>
  <w:style w:type="character" w:styleId="af1">
    <w:name w:val="endnote reference"/>
    <w:rsid w:val="00990A61"/>
    <w:rPr>
      <w:vertAlign w:val="superscript"/>
    </w:rPr>
  </w:style>
  <w:style w:type="paragraph" w:customStyle="1" w:styleId="af2">
    <w:name w:val="Заголовок"/>
    <w:basedOn w:val="a"/>
    <w:next w:val="af3"/>
    <w:rsid w:val="00990A6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3">
    <w:name w:val="Body Text"/>
    <w:basedOn w:val="a"/>
    <w:link w:val="af4"/>
    <w:rsid w:val="00990A6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4">
    <w:name w:val="Основной текст Знак"/>
    <w:basedOn w:val="a0"/>
    <w:link w:val="af3"/>
    <w:rsid w:val="00990A6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5">
    <w:name w:val="List"/>
    <w:basedOn w:val="af3"/>
    <w:rsid w:val="00990A61"/>
    <w:rPr>
      <w:rFonts w:cs="Mangal"/>
    </w:rPr>
  </w:style>
  <w:style w:type="paragraph" w:customStyle="1" w:styleId="32">
    <w:name w:val="Название3"/>
    <w:basedOn w:val="a"/>
    <w:rsid w:val="00990A6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33">
    <w:name w:val="Указатель3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4">
    <w:name w:val="Название2"/>
    <w:basedOn w:val="a"/>
    <w:rsid w:val="00990A6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16">
    <w:name w:val="Название1"/>
    <w:basedOn w:val="a"/>
    <w:rsid w:val="00990A6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styleId="af6">
    <w:name w:val="Body Text Indent"/>
    <w:basedOn w:val="a"/>
    <w:link w:val="af7"/>
    <w:rsid w:val="00990A61"/>
    <w:pPr>
      <w:pBdr>
        <w:left w:val="single" w:sz="4" w:space="4" w:color="000000"/>
      </w:pBd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7">
    <w:name w:val="Основной текст с отступом Знак"/>
    <w:basedOn w:val="a0"/>
    <w:link w:val="af6"/>
    <w:rsid w:val="00990A6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0">
    <w:name w:val="Основной текст с отступом 21"/>
    <w:basedOn w:val="a"/>
    <w:rsid w:val="00990A61"/>
    <w:pPr>
      <w:suppressAutoHyphens/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с отступом 31"/>
    <w:basedOn w:val="a"/>
    <w:rsid w:val="00990A61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rsid w:val="00990A61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18">
    <w:name w:val="Знак1"/>
    <w:basedOn w:val="a"/>
    <w:rsid w:val="00990A61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9">
    <w:name w:val="Знак1"/>
    <w:basedOn w:val="a"/>
    <w:rsid w:val="00990A61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af8">
    <w:name w:val="List Paragraph"/>
    <w:basedOn w:val="a"/>
    <w:qFormat/>
    <w:rsid w:val="00990A61"/>
    <w:pPr>
      <w:suppressAutoHyphens/>
      <w:ind w:left="720"/>
    </w:pPr>
    <w:rPr>
      <w:rFonts w:ascii="Calibri" w:eastAsia="Calibri" w:hAnsi="Calibri" w:cs="Calibri"/>
      <w:lang w:eastAsia="ar-SA"/>
    </w:rPr>
  </w:style>
  <w:style w:type="paragraph" w:customStyle="1" w:styleId="Style2">
    <w:name w:val="Style2"/>
    <w:basedOn w:val="a"/>
    <w:rsid w:val="00990A61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8">
    <w:name w:val="Style8"/>
    <w:basedOn w:val="a"/>
    <w:rsid w:val="00990A61"/>
    <w:pPr>
      <w:widowControl w:val="0"/>
      <w:suppressAutoHyphens/>
      <w:autoSpaceDE w:val="0"/>
      <w:spacing w:after="0" w:line="360" w:lineRule="exact"/>
      <w:jc w:val="both"/>
    </w:pPr>
    <w:rPr>
      <w:rFonts w:ascii="Franklin Gothic Book" w:eastAsia="Times New Roman" w:hAnsi="Franklin Gothic Book" w:cs="Franklin Gothic Book"/>
      <w:sz w:val="24"/>
      <w:szCs w:val="24"/>
      <w:lang w:eastAsia="ar-SA"/>
    </w:rPr>
  </w:style>
  <w:style w:type="paragraph" w:customStyle="1" w:styleId="Style4">
    <w:name w:val="Style4"/>
    <w:basedOn w:val="a"/>
    <w:rsid w:val="00990A61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6">
    <w:name w:val="Style6"/>
    <w:basedOn w:val="a"/>
    <w:rsid w:val="00990A61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90A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90A61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header"/>
    <w:basedOn w:val="a"/>
    <w:link w:val="1a"/>
    <w:rsid w:val="00990A6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Верхний колонтитул Знак1"/>
    <w:basedOn w:val="a0"/>
    <w:link w:val="af9"/>
    <w:rsid w:val="00990A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rsid w:val="00990A6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Нижний колонтитул Знак"/>
    <w:basedOn w:val="a0"/>
    <w:link w:val="afa"/>
    <w:uiPriority w:val="99"/>
    <w:rsid w:val="00990A6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Цитата1"/>
    <w:basedOn w:val="a"/>
    <w:rsid w:val="00990A61"/>
    <w:pPr>
      <w:tabs>
        <w:tab w:val="left" w:pos="6804"/>
      </w:tabs>
      <w:suppressAutoHyphens/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Новый"/>
    <w:basedOn w:val="a"/>
    <w:rsid w:val="00990A61"/>
    <w:pPr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1">
    <w:name w:val="Основной текст 21"/>
    <w:basedOn w:val="a"/>
    <w:rsid w:val="00990A61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c4">
    <w:name w:val="c4"/>
    <w:basedOn w:val="a"/>
    <w:rsid w:val="00990A61"/>
    <w:pPr>
      <w:suppressAutoHyphens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">
    <w:name w:val="c2"/>
    <w:basedOn w:val="a"/>
    <w:rsid w:val="00990A61"/>
    <w:pPr>
      <w:suppressAutoHyphens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c28">
    <w:name w:val="c5 c28"/>
    <w:basedOn w:val="a"/>
    <w:rsid w:val="00990A61"/>
    <w:pPr>
      <w:suppressAutoHyphens/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6">
    <w:name w:val="Знак2"/>
    <w:basedOn w:val="a"/>
    <w:rsid w:val="00990A61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c">
    <w:name w:val="Заголовок №1"/>
    <w:basedOn w:val="a"/>
    <w:rsid w:val="00990A61"/>
    <w:pPr>
      <w:shd w:val="clear" w:color="auto" w:fill="FFFFFF"/>
      <w:suppressAutoHyphens/>
      <w:spacing w:after="240" w:line="240" w:lineRule="atLeast"/>
    </w:pPr>
    <w:rPr>
      <w:rFonts w:ascii="Arial" w:eastAsia="Times New Roman" w:hAnsi="Arial" w:cs="Arial"/>
      <w:b/>
      <w:bCs/>
      <w:sz w:val="20"/>
      <w:szCs w:val="20"/>
      <w:shd w:val="clear" w:color="auto" w:fill="FFFFFF"/>
      <w:lang w:eastAsia="ar-SA"/>
    </w:rPr>
  </w:style>
  <w:style w:type="paragraph" w:customStyle="1" w:styleId="msonormalcxspmiddle">
    <w:name w:val="msonormalcxspmiddle"/>
    <w:basedOn w:val="a"/>
    <w:rsid w:val="00990A6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fd">
    <w:name w:val="А_основной"/>
    <w:basedOn w:val="a"/>
    <w:rsid w:val="00990A61"/>
    <w:pPr>
      <w:suppressAutoHyphens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fe">
    <w:name w:val="Normal (Web)"/>
    <w:basedOn w:val="a"/>
    <w:rsid w:val="00990A61"/>
    <w:pPr>
      <w:suppressAutoHyphens/>
      <w:spacing w:before="100" w:line="240" w:lineRule="auto"/>
    </w:pPr>
    <w:rPr>
      <w:rFonts w:ascii="Verdana" w:eastAsia="Calibri" w:hAnsi="Verdana" w:cs="Verdana"/>
      <w:sz w:val="24"/>
      <w:szCs w:val="24"/>
      <w:lang w:eastAsia="ar-SA"/>
    </w:rPr>
  </w:style>
  <w:style w:type="paragraph" w:customStyle="1" w:styleId="aff">
    <w:name w:val="Содержимое таблицы"/>
    <w:basedOn w:val="a"/>
    <w:rsid w:val="00990A6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rsid w:val="00990A61"/>
    <w:pPr>
      <w:jc w:val="center"/>
    </w:pPr>
    <w:rPr>
      <w:b/>
      <w:bCs/>
    </w:rPr>
  </w:style>
  <w:style w:type="paragraph" w:customStyle="1" w:styleId="aff1">
    <w:name w:val="Содержимое врезки"/>
    <w:basedOn w:val="af3"/>
    <w:rsid w:val="00990A61"/>
  </w:style>
  <w:style w:type="paragraph" w:customStyle="1" w:styleId="1d">
    <w:name w:val="Без интервала1"/>
    <w:rsid w:val="00990A6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e">
    <w:name w:val="Без интервала1"/>
    <w:rsid w:val="00990A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f2">
    <w:name w:val="Table Grid"/>
    <w:basedOn w:val="a1"/>
    <w:uiPriority w:val="59"/>
    <w:rsid w:val="0011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8D423A"/>
    <w:rPr>
      <w:rFonts w:ascii="Times New Roman" w:hAnsi="Times New Roman" w:cs="Times New Roman" w:hint="default"/>
      <w:b/>
      <w:bCs w:val="0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paragraph" w:styleId="aff3">
    <w:name w:val="Balloon Text"/>
    <w:basedOn w:val="a"/>
    <w:link w:val="aff4"/>
    <w:uiPriority w:val="99"/>
    <w:semiHidden/>
    <w:unhideWhenUsed/>
    <w:rsid w:val="00872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872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1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2C0FF-0BA4-4245-AEBC-B4B99B9C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30</Pages>
  <Words>7739</Words>
  <Characters>44117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51753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shkola</dc:creator>
  <cp:lastModifiedBy>user</cp:lastModifiedBy>
  <cp:revision>66</cp:revision>
  <cp:lastPrinted>2019-09-29T19:28:00Z</cp:lastPrinted>
  <dcterms:created xsi:type="dcterms:W3CDTF">2017-06-03T07:29:00Z</dcterms:created>
  <dcterms:modified xsi:type="dcterms:W3CDTF">2019-12-17T09:43:00Z</dcterms:modified>
</cp:coreProperties>
</file>